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1" w:type="dxa"/>
        <w:tblLayout w:type="fixed"/>
        <w:tblLook w:val="01E0" w:firstRow="1" w:lastRow="1" w:firstColumn="1" w:lastColumn="1" w:noHBand="0" w:noVBand="0"/>
      </w:tblPr>
      <w:tblGrid>
        <w:gridCol w:w="10031"/>
      </w:tblGrid>
      <w:tr w:rsidR="00077F8A" w:rsidRPr="00077F8A" w14:paraId="0D2243AE" w14:textId="77777777" w:rsidTr="00FB487B">
        <w:trPr>
          <w:trHeight w:val="755"/>
        </w:trPr>
        <w:tc>
          <w:tcPr>
            <w:tcW w:w="10031" w:type="dxa"/>
            <w:tcBorders>
              <w:bottom w:val="single" w:sz="4" w:space="0" w:color="auto"/>
            </w:tcBorders>
          </w:tcPr>
          <w:p w14:paraId="24F594A2" w14:textId="77777777" w:rsidR="009B55B8" w:rsidRPr="00077F8A" w:rsidRDefault="005A2C13" w:rsidP="00063126">
            <w:pPr>
              <w:jc w:val="both"/>
              <w:rPr>
                <w:rFonts w:ascii="Book Antiqua" w:hAnsi="Book Antiqua" w:cs="Arial"/>
                <w:bCs/>
                <w:sz w:val="22"/>
                <w:szCs w:val="22"/>
              </w:rPr>
            </w:pPr>
            <w:bookmarkStart w:id="0" w:name="_Hlk168312938"/>
            <w:r w:rsidRPr="00077F8A">
              <w:rPr>
                <w:rFonts w:ascii="Book Antiqua" w:hAnsi="Book Antiqua" w:cs="Nirmala UI"/>
                <w:b/>
                <w:sz w:val="22"/>
                <w:szCs w:val="22"/>
                <w:u w:val="single"/>
              </w:rPr>
              <w:t>GIS Substation Extension package- SS 132 - “Augmentation of Transformation capacity at 400/230kV Tuticorin-II GIS PS in Tamil Nadu by 500 MVA, 400/230kV ICT (6th) to meet N-1 reliability of RE Pooling Station".</w:t>
            </w:r>
            <w:bookmarkEnd w:id="0"/>
            <w:r w:rsidR="003F7470" w:rsidRPr="00077F8A">
              <w:rPr>
                <w:rFonts w:ascii="Book Antiqua" w:hAnsi="Book Antiqua" w:cs="Arial"/>
                <w:bCs/>
                <w:sz w:val="22"/>
                <w:szCs w:val="22"/>
              </w:rPr>
              <w:tab/>
            </w:r>
          </w:p>
          <w:p w14:paraId="540634BE" w14:textId="490C21C6" w:rsidR="00077F8A" w:rsidRPr="00077F8A" w:rsidRDefault="00077F8A" w:rsidP="00063126">
            <w:pPr>
              <w:jc w:val="both"/>
              <w:rPr>
                <w:rFonts w:ascii="Book Antiqua" w:hAnsi="Book Antiqua" w:cs="Arial"/>
                <w:b/>
                <w:bCs/>
                <w:sz w:val="22"/>
                <w:szCs w:val="22"/>
              </w:rPr>
            </w:pPr>
            <w:r w:rsidRPr="00077F8A">
              <w:rPr>
                <w:rFonts w:ascii="Book Antiqua" w:hAnsi="Book Antiqua" w:cs="Arial"/>
                <w:b/>
                <w:bCs/>
                <w:sz w:val="22"/>
                <w:szCs w:val="22"/>
              </w:rPr>
              <w:t>Specification no: CC/NT/W-GIS/DOM/A02/24/09381</w:t>
            </w:r>
          </w:p>
        </w:tc>
      </w:tr>
    </w:tbl>
    <w:p w14:paraId="21C98294" w14:textId="77777777" w:rsidR="009B55B8" w:rsidRPr="00077F8A" w:rsidRDefault="009B55B8" w:rsidP="00063126">
      <w:pPr>
        <w:jc w:val="both"/>
        <w:rPr>
          <w:rFonts w:ascii="Book Antiqua" w:hAnsi="Book Antiqua"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7"/>
      </w:tblGrid>
      <w:tr w:rsidR="002737DD" w:rsidRPr="00077F8A" w14:paraId="72BD5784" w14:textId="77777777" w:rsidTr="002737DD">
        <w:tc>
          <w:tcPr>
            <w:tcW w:w="5000" w:type="pct"/>
          </w:tcPr>
          <w:p w14:paraId="398C3DD9" w14:textId="347F65FC" w:rsidR="002737DD" w:rsidRPr="00077F8A" w:rsidRDefault="002737DD" w:rsidP="00394277">
            <w:pPr>
              <w:pStyle w:val="BodyText"/>
              <w:tabs>
                <w:tab w:val="left" w:pos="2100"/>
              </w:tabs>
              <w:rPr>
                <w:rFonts w:ascii="Book Antiqua" w:hAnsi="Book Antiqua"/>
                <w:b/>
                <w:bCs/>
                <w:color w:val="000000"/>
                <w:sz w:val="22"/>
                <w:szCs w:val="22"/>
              </w:rPr>
            </w:pPr>
            <w:r w:rsidRPr="00077F8A">
              <w:rPr>
                <w:rFonts w:ascii="Book Antiqua" w:hAnsi="Book Antiqua"/>
                <w:b/>
                <w:bCs/>
                <w:color w:val="000000"/>
                <w:sz w:val="22"/>
                <w:szCs w:val="22"/>
              </w:rPr>
              <w:t>QUALIFICATION OF THE BIDDER</w:t>
            </w:r>
          </w:p>
          <w:p w14:paraId="542D8E6A" w14:textId="77777777" w:rsidR="002737DD" w:rsidRPr="00077F8A" w:rsidRDefault="002737DD" w:rsidP="00394277">
            <w:pPr>
              <w:pStyle w:val="BodyText"/>
              <w:rPr>
                <w:rFonts w:ascii="Book Antiqua" w:hAnsi="Book Antiqua"/>
                <w:color w:val="000000"/>
                <w:sz w:val="22"/>
                <w:szCs w:val="22"/>
              </w:rPr>
            </w:pPr>
            <w:r w:rsidRPr="00077F8A">
              <w:rPr>
                <w:rFonts w:ascii="Book Antiqua" w:hAnsi="Book Antiqua"/>
                <w:color w:val="000000"/>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r w:rsidR="002737DD" w:rsidRPr="00077F8A" w14:paraId="18A77449" w14:textId="77777777" w:rsidTr="002737DD">
        <w:tc>
          <w:tcPr>
            <w:tcW w:w="5000" w:type="pct"/>
          </w:tcPr>
          <w:p w14:paraId="64D34914" w14:textId="77777777" w:rsidR="002737DD" w:rsidRPr="00077F8A" w:rsidRDefault="002737DD" w:rsidP="00394277">
            <w:pPr>
              <w:jc w:val="both"/>
              <w:rPr>
                <w:rFonts w:ascii="Book Antiqua" w:hAnsi="Book Antiqua"/>
                <w:color w:val="000000"/>
                <w:sz w:val="22"/>
                <w:szCs w:val="22"/>
                <w:lang w:eastAsia="en-US"/>
              </w:rPr>
            </w:pPr>
            <w:r w:rsidRPr="00077F8A">
              <w:rPr>
                <w:rFonts w:ascii="Book Antiqua" w:hAnsi="Book Antiqua"/>
                <w:color w:val="000000"/>
                <w:sz w:val="22"/>
                <w:szCs w:val="22"/>
                <w:lang w:eastAsia="en-US"/>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2737DD" w:rsidRPr="00077F8A" w14:paraId="0046CEB7" w14:textId="77777777" w:rsidTr="002737DD">
        <w:tc>
          <w:tcPr>
            <w:tcW w:w="5000" w:type="pct"/>
          </w:tcPr>
          <w:p w14:paraId="6B24DD33" w14:textId="77777777" w:rsidR="002737DD" w:rsidRPr="00077F8A" w:rsidRDefault="002737DD" w:rsidP="002737DD">
            <w:pPr>
              <w:pStyle w:val="BodyText"/>
              <w:numPr>
                <w:ilvl w:val="0"/>
                <w:numId w:val="25"/>
              </w:numPr>
              <w:suppressAutoHyphens w:val="0"/>
              <w:spacing w:after="0"/>
              <w:ind w:left="252"/>
              <w:jc w:val="both"/>
              <w:rPr>
                <w:rFonts w:ascii="Book Antiqua" w:hAnsi="Book Antiqua"/>
                <w:bCs/>
                <w:color w:val="000000"/>
                <w:sz w:val="22"/>
                <w:szCs w:val="22"/>
              </w:rPr>
            </w:pPr>
            <w:r w:rsidRPr="00077F8A">
              <w:rPr>
                <w:rFonts w:ascii="Book Antiqua" w:hAnsi="Book Antiqua"/>
                <w:b/>
                <w:color w:val="000000"/>
                <w:sz w:val="22"/>
                <w:szCs w:val="22"/>
              </w:rPr>
              <w:t>Technical Experience</w:t>
            </w:r>
          </w:p>
        </w:tc>
      </w:tr>
      <w:tr w:rsidR="002737DD" w:rsidRPr="00077F8A" w14:paraId="4E1A8DF9" w14:textId="77777777" w:rsidTr="002737DD">
        <w:trPr>
          <w:trHeight w:val="2188"/>
        </w:trPr>
        <w:tc>
          <w:tcPr>
            <w:tcW w:w="5000" w:type="pct"/>
          </w:tcPr>
          <w:p w14:paraId="3774E639" w14:textId="77777777" w:rsidR="002737DD" w:rsidRPr="00077F8A" w:rsidRDefault="002737DD" w:rsidP="00394277">
            <w:pPr>
              <w:spacing w:before="100" w:beforeAutospacing="1"/>
              <w:jc w:val="both"/>
              <w:rPr>
                <w:rFonts w:ascii="Book Antiqua" w:hAnsi="Book Antiqua"/>
                <w:b/>
                <w:bCs/>
                <w:sz w:val="22"/>
                <w:szCs w:val="22"/>
                <w:lang w:eastAsia="en-US"/>
              </w:rPr>
            </w:pPr>
            <w:r w:rsidRPr="00077F8A">
              <w:rPr>
                <w:rFonts w:ascii="Book Antiqua" w:hAnsi="Book Antiqua"/>
                <w:b/>
                <w:bCs/>
                <w:sz w:val="22"/>
                <w:szCs w:val="22"/>
                <w:lang w:eastAsia="en-US"/>
              </w:rPr>
              <w:t>Route-1:</w:t>
            </w:r>
          </w:p>
          <w:p w14:paraId="0F47BC96" w14:textId="12D3B7D8" w:rsidR="002737DD" w:rsidRPr="00077F8A" w:rsidRDefault="002737DD" w:rsidP="00077F8A">
            <w:pPr>
              <w:jc w:val="both"/>
              <w:rPr>
                <w:rFonts w:ascii="Book Antiqua" w:hAnsi="Book Antiqua"/>
                <w:bCs/>
                <w:iCs/>
                <w:color w:val="000000"/>
                <w:sz w:val="22"/>
                <w:szCs w:val="22"/>
              </w:rPr>
            </w:pPr>
            <w:r w:rsidRPr="00077F8A">
              <w:rPr>
                <w:rFonts w:ascii="Book Antiqua" w:hAnsi="Book Antiqua"/>
                <w:bCs/>
                <w:color w:val="000000"/>
                <w:sz w:val="22"/>
                <w:szCs w:val="22"/>
              </w:rPr>
              <w:t>1.1 The Bidder must have designed, manufactured, type tested (as per IEC or equivalent standard), supplied and supervised erection &amp; commissioning of at least two (2) nos. Gas Insulated Switchgear (GIS) circuit breaker bays</w:t>
            </w:r>
            <w:r w:rsidRPr="00077F8A">
              <w:rPr>
                <w:rFonts w:ascii="Book Antiqua" w:hAnsi="Book Antiqua"/>
                <w:bCs/>
                <w:color w:val="000000"/>
                <w:sz w:val="22"/>
                <w:szCs w:val="22"/>
                <w:vertAlign w:val="superscript"/>
              </w:rPr>
              <w:t>@</w:t>
            </w:r>
            <w:r w:rsidRPr="00077F8A">
              <w:rPr>
                <w:rFonts w:ascii="Book Antiqua" w:hAnsi="Book Antiqua"/>
                <w:bCs/>
                <w:color w:val="000000"/>
                <w:sz w:val="22"/>
                <w:szCs w:val="22"/>
              </w:rPr>
              <w:t xml:space="preserve"> of </w:t>
            </w:r>
            <w:r w:rsidRPr="00077F8A">
              <w:rPr>
                <w:rFonts w:ascii="Book Antiqua" w:hAnsi="Book Antiqua"/>
                <w:bCs/>
                <w:sz w:val="22"/>
                <w:szCs w:val="22"/>
              </w:rPr>
              <w:t>345kV</w:t>
            </w:r>
            <w:r w:rsidRPr="00077F8A">
              <w:rPr>
                <w:rFonts w:ascii="Book Antiqua" w:hAnsi="Book Antiqua"/>
                <w:bCs/>
                <w:color w:val="000000"/>
                <w:sz w:val="22"/>
                <w:szCs w:val="22"/>
              </w:rPr>
              <w:t xml:space="preserve">or above voltage class in one (1) Substation or Switchyard during the last seven (7) years and these bays must be in satisfactory operation# for at least two (2) years as on the </w:t>
            </w:r>
            <w:r w:rsidRPr="00077F8A">
              <w:rPr>
                <w:rFonts w:ascii="Book Antiqua" w:hAnsi="Book Antiqua"/>
                <w:sz w:val="22"/>
                <w:szCs w:val="22"/>
              </w:rPr>
              <w:t xml:space="preserve">on the Originally scheduled last date of bid submission (soft copy) </w:t>
            </w:r>
            <w:r w:rsidRPr="00077F8A">
              <w:rPr>
                <w:rFonts w:ascii="Book Antiqua" w:hAnsi="Book Antiqua"/>
                <w:bCs/>
                <w:color w:val="000000"/>
                <w:sz w:val="22"/>
                <w:szCs w:val="22"/>
              </w:rPr>
              <w:t xml:space="preserve">i.e. </w:t>
            </w:r>
            <w:r w:rsidR="00077F8A" w:rsidRPr="00077F8A">
              <w:rPr>
                <w:rFonts w:ascii="Book Antiqua" w:hAnsi="Book Antiqua"/>
                <w:b/>
                <w:color w:val="FF0000"/>
                <w:sz w:val="22"/>
                <w:szCs w:val="22"/>
              </w:rPr>
              <w:t>2</w:t>
            </w:r>
            <w:r w:rsidR="00EF247B">
              <w:rPr>
                <w:rFonts w:ascii="Book Antiqua" w:hAnsi="Book Antiqua"/>
                <w:b/>
                <w:color w:val="FF0000"/>
                <w:sz w:val="22"/>
                <w:szCs w:val="22"/>
              </w:rPr>
              <w:t>9</w:t>
            </w:r>
            <w:r w:rsidR="00077F8A" w:rsidRPr="00077F8A">
              <w:rPr>
                <w:rFonts w:ascii="Book Antiqua" w:hAnsi="Book Antiqua"/>
                <w:b/>
                <w:color w:val="FF0000"/>
                <w:sz w:val="22"/>
                <w:szCs w:val="22"/>
              </w:rPr>
              <w:t>/07/2024</w:t>
            </w:r>
          </w:p>
        </w:tc>
      </w:tr>
      <w:tr w:rsidR="002737DD" w:rsidRPr="00077F8A" w14:paraId="614A062E" w14:textId="77777777" w:rsidTr="002737DD">
        <w:tc>
          <w:tcPr>
            <w:tcW w:w="5000" w:type="pct"/>
          </w:tcPr>
          <w:p w14:paraId="6BC56E3C" w14:textId="77777777" w:rsidR="002737DD" w:rsidRPr="00077F8A" w:rsidRDefault="002737DD" w:rsidP="00394277">
            <w:pPr>
              <w:spacing w:before="100" w:beforeAutospacing="1"/>
              <w:jc w:val="both"/>
              <w:rPr>
                <w:rFonts w:ascii="Book Antiqua" w:hAnsi="Book Antiqua"/>
                <w:b/>
                <w:bCs/>
                <w:color w:val="000000"/>
                <w:sz w:val="22"/>
                <w:szCs w:val="22"/>
                <w:lang w:eastAsia="en-US"/>
              </w:rPr>
            </w:pPr>
            <w:r w:rsidRPr="00077F8A">
              <w:rPr>
                <w:rFonts w:ascii="Book Antiqua" w:hAnsi="Book Antiqua"/>
                <w:b/>
                <w:bCs/>
                <w:color w:val="000000"/>
                <w:sz w:val="22"/>
                <w:szCs w:val="22"/>
                <w:lang w:eastAsia="en-US"/>
              </w:rPr>
              <w:t>Route-2:</w:t>
            </w:r>
          </w:p>
          <w:p w14:paraId="1022D967" w14:textId="77777777" w:rsidR="002737DD" w:rsidRPr="00077F8A" w:rsidRDefault="002737DD" w:rsidP="002737DD">
            <w:pPr>
              <w:numPr>
                <w:ilvl w:val="1"/>
                <w:numId w:val="47"/>
              </w:numPr>
              <w:suppressAutoHyphens w:val="0"/>
              <w:spacing w:before="100" w:beforeAutospacing="1"/>
              <w:jc w:val="both"/>
              <w:rPr>
                <w:rFonts w:ascii="Book Antiqua" w:hAnsi="Book Antiqua"/>
                <w:bCs/>
                <w:iCs/>
                <w:sz w:val="22"/>
                <w:szCs w:val="22"/>
              </w:rPr>
            </w:pPr>
            <w:r w:rsidRPr="00077F8A">
              <w:rPr>
                <w:rFonts w:ascii="Book Antiqua" w:hAnsi="Book Antiqua"/>
                <w:bCs/>
                <w:iCs/>
                <w:sz w:val="22"/>
                <w:szCs w:val="22"/>
              </w:rPr>
              <w:t xml:space="preserve">The Bidder, who has established manufacturing &amp; testing facility in India for </w:t>
            </w:r>
            <w:r w:rsidRPr="00077F8A">
              <w:rPr>
                <w:rFonts w:ascii="Book Antiqua" w:hAnsi="Book Antiqua"/>
                <w:bCs/>
                <w:sz w:val="22"/>
                <w:szCs w:val="22"/>
              </w:rPr>
              <w:t>345kV</w:t>
            </w:r>
            <w:r w:rsidRPr="00077F8A">
              <w:rPr>
                <w:rFonts w:ascii="Book Antiqua" w:hAnsi="Book Antiqua"/>
                <w:bCs/>
                <w:iCs/>
                <w:sz w:val="22"/>
                <w:szCs w:val="22"/>
              </w:rPr>
              <w:t xml:space="preserve"> or above voltage level GIS but not meeting the requirement stipulated in para 1.1 above, shall also be considered provided that-</w:t>
            </w:r>
          </w:p>
          <w:p w14:paraId="23FB0396" w14:textId="77777777" w:rsidR="002737DD" w:rsidRPr="00077F8A" w:rsidRDefault="002737DD" w:rsidP="00394277">
            <w:pPr>
              <w:ind w:left="425"/>
              <w:jc w:val="both"/>
              <w:rPr>
                <w:rFonts w:ascii="Book Antiqua" w:hAnsi="Book Antiqua"/>
                <w:bCs/>
                <w:iCs/>
                <w:sz w:val="22"/>
                <w:szCs w:val="22"/>
              </w:rPr>
            </w:pPr>
          </w:p>
          <w:p w14:paraId="6FC549B0" w14:textId="77777777" w:rsidR="002737DD" w:rsidRPr="00077F8A" w:rsidRDefault="002737DD" w:rsidP="002737DD">
            <w:pPr>
              <w:pStyle w:val="ListParagraph"/>
              <w:numPr>
                <w:ilvl w:val="0"/>
                <w:numId w:val="38"/>
              </w:numPr>
              <w:suppressAutoHyphens w:val="0"/>
              <w:spacing w:after="200"/>
              <w:ind w:left="459"/>
              <w:contextualSpacing/>
              <w:jc w:val="both"/>
              <w:rPr>
                <w:rFonts w:ascii="Book Antiqua" w:hAnsi="Book Antiqua"/>
                <w:bCs/>
                <w:iCs/>
                <w:sz w:val="22"/>
                <w:szCs w:val="22"/>
              </w:rPr>
            </w:pPr>
            <w:r w:rsidRPr="00077F8A">
              <w:rPr>
                <w:rFonts w:ascii="Book Antiqua" w:hAnsi="Book Antiqua"/>
                <w:bCs/>
                <w:sz w:val="22"/>
                <w:szCs w:val="22"/>
              </w:rPr>
              <w:t>The Bidder must have manufactured, at least one (1) no. 345kV or above voltage class GIS circuit breaker bays</w:t>
            </w:r>
            <w:r w:rsidRPr="00077F8A">
              <w:rPr>
                <w:rFonts w:ascii="Book Antiqua" w:hAnsi="Book Antiqua"/>
                <w:bCs/>
                <w:sz w:val="22"/>
                <w:szCs w:val="22"/>
                <w:vertAlign w:val="superscript"/>
              </w:rPr>
              <w:t>@</w:t>
            </w:r>
            <w:r w:rsidRPr="00077F8A">
              <w:rPr>
                <w:rFonts w:ascii="Book Antiqua" w:hAnsi="Book Antiqua"/>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077F8A">
              <w:rPr>
                <w:rFonts w:ascii="Book Antiqua" w:hAnsi="Book Antiqua"/>
                <w:bCs/>
                <w:iCs/>
                <w:sz w:val="22"/>
                <w:szCs w:val="22"/>
              </w:rPr>
              <w:t>as on the originally scheduled last date of bid submission mentioned above</w:t>
            </w:r>
            <w:r w:rsidRPr="00077F8A">
              <w:rPr>
                <w:rFonts w:ascii="Book Antiqua" w:hAnsi="Book Antiqua"/>
                <w:bCs/>
                <w:sz w:val="22"/>
                <w:szCs w:val="22"/>
              </w:rPr>
              <w:t xml:space="preserve">. </w:t>
            </w:r>
          </w:p>
          <w:p w14:paraId="7EA8C79D" w14:textId="77777777" w:rsidR="002737DD" w:rsidRPr="00077F8A" w:rsidRDefault="002737DD" w:rsidP="002737DD">
            <w:pPr>
              <w:pStyle w:val="ListParagraph"/>
              <w:numPr>
                <w:ilvl w:val="0"/>
                <w:numId w:val="38"/>
              </w:numPr>
              <w:suppressAutoHyphens w:val="0"/>
              <w:spacing w:after="200"/>
              <w:ind w:left="459"/>
              <w:contextualSpacing/>
              <w:jc w:val="both"/>
              <w:rPr>
                <w:rFonts w:ascii="Book Antiqua" w:hAnsi="Book Antiqua"/>
                <w:bCs/>
                <w:iCs/>
                <w:sz w:val="22"/>
                <w:szCs w:val="22"/>
              </w:rPr>
            </w:pPr>
            <w:r w:rsidRPr="00077F8A">
              <w:rPr>
                <w:rFonts w:ascii="Book Antiqua" w:hAnsi="Book Antiqua"/>
                <w:bCs/>
                <w:iCs/>
                <w:sz w:val="22"/>
                <w:szCs w:val="22"/>
              </w:rPr>
              <w:t>Further, the bidder shall also submit the following along with the bid:</w:t>
            </w:r>
          </w:p>
          <w:p w14:paraId="2BFEDAC8" w14:textId="77777777" w:rsidR="002737DD" w:rsidRPr="00077F8A" w:rsidRDefault="002737DD" w:rsidP="002737DD">
            <w:pPr>
              <w:widowControl w:val="0"/>
              <w:numPr>
                <w:ilvl w:val="5"/>
                <w:numId w:val="40"/>
              </w:numPr>
              <w:ind w:left="486" w:hanging="216"/>
              <w:jc w:val="both"/>
              <w:rPr>
                <w:rFonts w:ascii="Book Antiqua" w:hAnsi="Book Antiqua"/>
                <w:bCs/>
                <w:iCs/>
                <w:sz w:val="22"/>
                <w:szCs w:val="22"/>
              </w:rPr>
            </w:pPr>
            <w:r w:rsidRPr="00077F8A">
              <w:rPr>
                <w:rFonts w:ascii="Book Antiqua" w:hAnsi="Book Antiqua"/>
                <w:bCs/>
                <w:iCs/>
                <w:sz w:val="22"/>
                <w:szCs w:val="22"/>
              </w:rPr>
              <w:t>A legally enforceable undertaking (jointly with the Collaborator(s) to guarantee quality, timely supply, performance and warranty obligations as specified for the equipment(s).</w:t>
            </w:r>
          </w:p>
          <w:p w14:paraId="6B1BF129" w14:textId="77777777" w:rsidR="002737DD" w:rsidRPr="00077F8A" w:rsidRDefault="002737DD" w:rsidP="00394277">
            <w:pPr>
              <w:widowControl w:val="0"/>
              <w:ind w:left="284"/>
              <w:jc w:val="both"/>
              <w:rPr>
                <w:rFonts w:ascii="Book Antiqua" w:hAnsi="Book Antiqua"/>
                <w:bCs/>
                <w:i/>
                <w:iCs/>
                <w:sz w:val="22"/>
                <w:szCs w:val="22"/>
              </w:rPr>
            </w:pPr>
          </w:p>
          <w:p w14:paraId="29FFAF2D" w14:textId="77777777" w:rsidR="002737DD" w:rsidRPr="00077F8A" w:rsidRDefault="002737DD" w:rsidP="002737DD">
            <w:pPr>
              <w:widowControl w:val="0"/>
              <w:numPr>
                <w:ilvl w:val="5"/>
                <w:numId w:val="40"/>
              </w:numPr>
              <w:ind w:left="486" w:hanging="216"/>
              <w:jc w:val="both"/>
              <w:rPr>
                <w:rFonts w:ascii="Book Antiqua" w:hAnsi="Book Antiqua"/>
                <w:bCs/>
                <w:iCs/>
                <w:sz w:val="22"/>
                <w:szCs w:val="22"/>
              </w:rPr>
            </w:pPr>
            <w:r w:rsidRPr="00077F8A">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50F01FCC" w14:textId="77777777" w:rsidR="002737DD" w:rsidRPr="00077F8A" w:rsidRDefault="002737DD" w:rsidP="00394277">
            <w:pPr>
              <w:pStyle w:val="ListParagraph"/>
              <w:rPr>
                <w:rFonts w:ascii="Book Antiqua" w:hAnsi="Book Antiqua"/>
                <w:bCs/>
                <w:iCs/>
                <w:sz w:val="22"/>
                <w:szCs w:val="22"/>
              </w:rPr>
            </w:pPr>
          </w:p>
          <w:p w14:paraId="2700B5C5" w14:textId="77777777" w:rsidR="002737DD" w:rsidRPr="00077F8A" w:rsidRDefault="002737DD" w:rsidP="002737DD">
            <w:pPr>
              <w:widowControl w:val="0"/>
              <w:numPr>
                <w:ilvl w:val="5"/>
                <w:numId w:val="40"/>
              </w:numPr>
              <w:ind w:left="486" w:hanging="216"/>
              <w:jc w:val="both"/>
              <w:rPr>
                <w:rFonts w:ascii="Book Antiqua" w:hAnsi="Book Antiqua"/>
                <w:bCs/>
                <w:strike/>
                <w:sz w:val="22"/>
                <w:szCs w:val="22"/>
                <w:lang w:eastAsia="en-US"/>
              </w:rPr>
            </w:pPr>
            <w:r w:rsidRPr="00077F8A">
              <w:rPr>
                <w:rFonts w:ascii="Book Antiqua" w:hAnsi="Book Antiqua"/>
                <w:bCs/>
                <w:iCs/>
                <w:sz w:val="22"/>
                <w:szCs w:val="22"/>
              </w:rPr>
              <w:t xml:space="preserve">A valid collaboration agreement for technology transfer / license to design, manufacture, test and supply </w:t>
            </w:r>
            <w:r w:rsidRPr="00077F8A">
              <w:rPr>
                <w:rFonts w:ascii="Book Antiqua" w:hAnsi="Book Antiqua"/>
                <w:bCs/>
                <w:sz w:val="22"/>
                <w:szCs w:val="22"/>
              </w:rPr>
              <w:t xml:space="preserve">345kV </w:t>
            </w:r>
            <w:r w:rsidRPr="00077F8A">
              <w:rPr>
                <w:rFonts w:ascii="Book Antiqua" w:hAnsi="Book Antiqua"/>
                <w:bCs/>
                <w:iCs/>
                <w:sz w:val="22"/>
                <w:szCs w:val="22"/>
              </w:rPr>
              <w:t>or above voltage level GIS equipment in India.</w:t>
            </w:r>
          </w:p>
        </w:tc>
      </w:tr>
      <w:tr w:rsidR="002737DD" w:rsidRPr="00077F8A" w14:paraId="63E2A6CA" w14:textId="77777777" w:rsidTr="002737DD">
        <w:trPr>
          <w:trHeight w:val="1378"/>
        </w:trPr>
        <w:tc>
          <w:tcPr>
            <w:tcW w:w="5000" w:type="pct"/>
          </w:tcPr>
          <w:p w14:paraId="6FDBF4B7" w14:textId="77777777" w:rsidR="002737DD" w:rsidRPr="00077F8A" w:rsidRDefault="002737DD" w:rsidP="00394277">
            <w:pPr>
              <w:spacing w:before="100" w:beforeAutospacing="1"/>
              <w:jc w:val="both"/>
              <w:rPr>
                <w:rFonts w:ascii="Book Antiqua" w:hAnsi="Book Antiqua"/>
                <w:b/>
                <w:bCs/>
                <w:color w:val="000000"/>
                <w:sz w:val="22"/>
                <w:szCs w:val="22"/>
                <w:lang w:eastAsia="en-US"/>
              </w:rPr>
            </w:pPr>
            <w:r w:rsidRPr="00077F8A">
              <w:rPr>
                <w:rFonts w:ascii="Book Antiqua" w:hAnsi="Book Antiqua"/>
                <w:b/>
                <w:bCs/>
                <w:color w:val="000000"/>
                <w:sz w:val="22"/>
                <w:szCs w:val="22"/>
                <w:lang w:eastAsia="en-US"/>
              </w:rPr>
              <w:lastRenderedPageBreak/>
              <w:t>Route-3:</w:t>
            </w:r>
          </w:p>
          <w:p w14:paraId="644800CC" w14:textId="77777777" w:rsidR="002737DD" w:rsidRPr="00077F8A" w:rsidRDefault="002737DD" w:rsidP="002737DD">
            <w:pPr>
              <w:numPr>
                <w:ilvl w:val="1"/>
                <w:numId w:val="47"/>
              </w:numPr>
              <w:suppressAutoHyphens w:val="0"/>
              <w:spacing w:before="100" w:beforeAutospacing="1"/>
              <w:ind w:hanging="450"/>
              <w:jc w:val="both"/>
              <w:rPr>
                <w:rFonts w:ascii="Book Antiqua" w:hAnsi="Book Antiqua"/>
                <w:bCs/>
                <w:iCs/>
                <w:sz w:val="22"/>
                <w:szCs w:val="22"/>
              </w:rPr>
            </w:pPr>
            <w:r w:rsidRPr="00077F8A">
              <w:rPr>
                <w:rFonts w:ascii="Book Antiqua" w:hAnsi="Book Antiqua"/>
                <w:bCs/>
                <w:iCs/>
                <w:sz w:val="22"/>
                <w:szCs w:val="22"/>
              </w:rPr>
              <w:t xml:space="preserve">The Bidder, who has established manufacturing &amp; testing facility in India for </w:t>
            </w:r>
            <w:r w:rsidRPr="00077F8A">
              <w:rPr>
                <w:rFonts w:ascii="Book Antiqua" w:hAnsi="Book Antiqua"/>
                <w:bCs/>
                <w:sz w:val="22"/>
                <w:szCs w:val="22"/>
              </w:rPr>
              <w:t>345kV</w:t>
            </w:r>
            <w:r w:rsidRPr="00077F8A">
              <w:rPr>
                <w:rFonts w:ascii="Book Antiqua" w:hAnsi="Book Antiqua"/>
                <w:bCs/>
                <w:iCs/>
                <w:sz w:val="22"/>
                <w:szCs w:val="22"/>
              </w:rPr>
              <w:t xml:space="preserve"> or above voltage level GIS as Subsidiary/JVC/Group company by its parent/principal but not meeting the requirement stipulated in para 1.1 above, shall also be considered provided that-</w:t>
            </w:r>
          </w:p>
          <w:p w14:paraId="395376BD" w14:textId="77777777" w:rsidR="002737DD" w:rsidRPr="00077F8A" w:rsidRDefault="002737DD" w:rsidP="00394277">
            <w:pPr>
              <w:ind w:left="425"/>
              <w:jc w:val="both"/>
              <w:rPr>
                <w:rFonts w:ascii="Book Antiqua" w:hAnsi="Book Antiqua"/>
                <w:bCs/>
                <w:iCs/>
                <w:sz w:val="22"/>
                <w:szCs w:val="22"/>
              </w:rPr>
            </w:pPr>
          </w:p>
          <w:p w14:paraId="51FF0853" w14:textId="77777777" w:rsidR="002737DD" w:rsidRPr="00077F8A" w:rsidRDefault="002737DD" w:rsidP="002737DD">
            <w:pPr>
              <w:pStyle w:val="ListParagraph"/>
              <w:numPr>
                <w:ilvl w:val="0"/>
                <w:numId w:val="44"/>
              </w:numPr>
              <w:suppressAutoHyphens w:val="0"/>
              <w:spacing w:after="200"/>
              <w:contextualSpacing/>
              <w:jc w:val="both"/>
              <w:rPr>
                <w:rFonts w:ascii="Book Antiqua" w:hAnsi="Book Antiqua"/>
                <w:bCs/>
                <w:iCs/>
                <w:sz w:val="22"/>
                <w:szCs w:val="22"/>
              </w:rPr>
            </w:pPr>
            <w:r w:rsidRPr="00077F8A">
              <w:rPr>
                <w:rFonts w:ascii="Book Antiqua" w:hAnsi="Book Antiqua"/>
                <w:bCs/>
                <w:sz w:val="22"/>
                <w:szCs w:val="22"/>
              </w:rPr>
              <w:t>The Bidder must have manufactured, at least one (1) no. 345kV or above voltage class GIS circuit breaker bays</w:t>
            </w:r>
            <w:r w:rsidRPr="00077F8A">
              <w:rPr>
                <w:rFonts w:ascii="Book Antiqua" w:hAnsi="Book Antiqua"/>
                <w:bCs/>
                <w:sz w:val="22"/>
                <w:szCs w:val="22"/>
                <w:vertAlign w:val="superscript"/>
              </w:rPr>
              <w:t>@</w:t>
            </w:r>
            <w:r w:rsidRPr="00077F8A">
              <w:rPr>
                <w:rFonts w:ascii="Book Antiqua" w:hAnsi="Book Antiqua"/>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077F8A">
              <w:rPr>
                <w:rFonts w:ascii="Book Antiqua" w:hAnsi="Book Antiqua"/>
                <w:bCs/>
                <w:iCs/>
                <w:sz w:val="22"/>
                <w:szCs w:val="22"/>
              </w:rPr>
              <w:t>as on the originally scheduled last date of bid submission mentioned above</w:t>
            </w:r>
            <w:r w:rsidRPr="00077F8A">
              <w:rPr>
                <w:rFonts w:ascii="Book Antiqua" w:hAnsi="Book Antiqua"/>
                <w:bCs/>
                <w:sz w:val="22"/>
                <w:szCs w:val="22"/>
              </w:rPr>
              <w:t xml:space="preserve">. </w:t>
            </w:r>
          </w:p>
          <w:p w14:paraId="3FEF45EC" w14:textId="77777777" w:rsidR="002737DD" w:rsidRPr="00077F8A" w:rsidRDefault="002737DD" w:rsidP="002737DD">
            <w:pPr>
              <w:pStyle w:val="ListParagraph"/>
              <w:numPr>
                <w:ilvl w:val="0"/>
                <w:numId w:val="44"/>
              </w:numPr>
              <w:suppressAutoHyphens w:val="0"/>
              <w:spacing w:after="200"/>
              <w:ind w:left="459" w:hanging="9"/>
              <w:contextualSpacing/>
              <w:jc w:val="both"/>
              <w:rPr>
                <w:rFonts w:ascii="Book Antiqua" w:hAnsi="Book Antiqua"/>
                <w:bCs/>
                <w:iCs/>
                <w:sz w:val="22"/>
                <w:szCs w:val="22"/>
              </w:rPr>
            </w:pPr>
            <w:r w:rsidRPr="00077F8A">
              <w:rPr>
                <w:rFonts w:ascii="Book Antiqua" w:hAnsi="Book Antiqua"/>
                <w:bCs/>
                <w:iCs/>
                <w:sz w:val="22"/>
                <w:szCs w:val="22"/>
              </w:rPr>
              <w:t>Further, the bidder shall also submit the following along with the bid:</w:t>
            </w:r>
          </w:p>
          <w:p w14:paraId="595A4C8B" w14:textId="77777777" w:rsidR="002737DD" w:rsidRPr="00077F8A" w:rsidRDefault="002737DD" w:rsidP="002737DD">
            <w:pPr>
              <w:widowControl w:val="0"/>
              <w:numPr>
                <w:ilvl w:val="0"/>
                <w:numId w:val="45"/>
              </w:numPr>
              <w:ind w:left="720" w:hanging="270"/>
              <w:jc w:val="both"/>
              <w:rPr>
                <w:rFonts w:ascii="Book Antiqua" w:hAnsi="Book Antiqua"/>
                <w:bCs/>
                <w:iCs/>
                <w:sz w:val="22"/>
                <w:szCs w:val="22"/>
              </w:rPr>
            </w:pPr>
            <w:r w:rsidRPr="00077F8A">
              <w:rPr>
                <w:rFonts w:ascii="Book Antiqua" w:hAnsi="Book Antiqua"/>
                <w:bCs/>
                <w:iCs/>
                <w:sz w:val="22"/>
                <w:szCs w:val="22"/>
              </w:rPr>
              <w:t>A legally enforceable undertaking (jointly with the parent/principal company) to guarantee quality, timely supply, performance and warranty obligations as specified for the equipment(s).</w:t>
            </w:r>
          </w:p>
          <w:p w14:paraId="78375A38" w14:textId="77777777" w:rsidR="002737DD" w:rsidRPr="00077F8A" w:rsidRDefault="002737DD" w:rsidP="00394277">
            <w:pPr>
              <w:widowControl w:val="0"/>
              <w:ind w:left="284"/>
              <w:jc w:val="both"/>
              <w:rPr>
                <w:rFonts w:ascii="Book Antiqua" w:hAnsi="Book Antiqua"/>
                <w:bCs/>
                <w:i/>
                <w:iCs/>
                <w:sz w:val="22"/>
                <w:szCs w:val="22"/>
              </w:rPr>
            </w:pPr>
          </w:p>
          <w:p w14:paraId="7E8CFB7E" w14:textId="77777777" w:rsidR="002737DD" w:rsidRPr="00077F8A" w:rsidRDefault="002737DD" w:rsidP="002737DD">
            <w:pPr>
              <w:widowControl w:val="0"/>
              <w:numPr>
                <w:ilvl w:val="0"/>
                <w:numId w:val="45"/>
              </w:numPr>
              <w:ind w:left="720" w:hanging="270"/>
              <w:jc w:val="both"/>
              <w:rPr>
                <w:rFonts w:ascii="Book Antiqua" w:hAnsi="Book Antiqua"/>
                <w:bCs/>
                <w:iCs/>
                <w:sz w:val="22"/>
                <w:szCs w:val="22"/>
              </w:rPr>
            </w:pPr>
            <w:r w:rsidRPr="00077F8A">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0199195F" w14:textId="77777777" w:rsidR="002737DD" w:rsidRPr="00077F8A" w:rsidRDefault="002737DD" w:rsidP="00394277">
            <w:pPr>
              <w:pStyle w:val="ListParagraph"/>
              <w:rPr>
                <w:rFonts w:ascii="Book Antiqua" w:hAnsi="Book Antiqua"/>
                <w:bCs/>
                <w:iCs/>
                <w:sz w:val="22"/>
                <w:szCs w:val="22"/>
              </w:rPr>
            </w:pPr>
          </w:p>
          <w:p w14:paraId="696F0A15" w14:textId="77777777" w:rsidR="002737DD" w:rsidRPr="00077F8A" w:rsidRDefault="002737DD" w:rsidP="002737DD">
            <w:pPr>
              <w:widowControl w:val="0"/>
              <w:numPr>
                <w:ilvl w:val="0"/>
                <w:numId w:val="45"/>
              </w:numPr>
              <w:ind w:left="720" w:hanging="270"/>
              <w:jc w:val="both"/>
              <w:rPr>
                <w:rFonts w:ascii="Book Antiqua" w:hAnsi="Book Antiqua"/>
                <w:bCs/>
                <w:strike/>
                <w:sz w:val="22"/>
                <w:szCs w:val="22"/>
                <w:lang w:eastAsia="en-US"/>
              </w:rPr>
            </w:pPr>
            <w:r w:rsidRPr="00077F8A">
              <w:rPr>
                <w:rFonts w:ascii="Book Antiqua" w:hAnsi="Book Antiqua"/>
                <w:bCs/>
                <w:iCs/>
                <w:sz w:val="22"/>
                <w:szCs w:val="22"/>
              </w:rPr>
              <w:t xml:space="preserve">A valid collaboration agreement for technology transfer / license to design, manufacture, test and supply </w:t>
            </w:r>
            <w:r w:rsidRPr="00077F8A">
              <w:rPr>
                <w:rFonts w:ascii="Book Antiqua" w:hAnsi="Book Antiqua"/>
                <w:bCs/>
                <w:sz w:val="22"/>
                <w:szCs w:val="22"/>
              </w:rPr>
              <w:t xml:space="preserve">345kV </w:t>
            </w:r>
            <w:r w:rsidRPr="00077F8A">
              <w:rPr>
                <w:rFonts w:ascii="Book Antiqua" w:hAnsi="Book Antiqua"/>
                <w:bCs/>
                <w:iCs/>
                <w:sz w:val="22"/>
                <w:szCs w:val="22"/>
              </w:rPr>
              <w:t>or above voltage level GIS equipment in India.</w:t>
            </w:r>
          </w:p>
        </w:tc>
      </w:tr>
      <w:tr w:rsidR="002737DD" w:rsidRPr="00077F8A" w14:paraId="47497917" w14:textId="77777777" w:rsidTr="002737DD">
        <w:trPr>
          <w:trHeight w:val="1378"/>
        </w:trPr>
        <w:tc>
          <w:tcPr>
            <w:tcW w:w="5000" w:type="pct"/>
          </w:tcPr>
          <w:p w14:paraId="09256C8D" w14:textId="77777777" w:rsidR="002737DD" w:rsidRPr="00077F8A" w:rsidRDefault="002737DD" w:rsidP="00394277">
            <w:pPr>
              <w:spacing w:before="100" w:beforeAutospacing="1"/>
              <w:jc w:val="both"/>
              <w:rPr>
                <w:rFonts w:ascii="Book Antiqua" w:hAnsi="Book Antiqua"/>
                <w:b/>
                <w:bCs/>
                <w:sz w:val="22"/>
                <w:szCs w:val="22"/>
                <w:lang w:eastAsia="en-US"/>
              </w:rPr>
            </w:pPr>
            <w:r w:rsidRPr="00077F8A">
              <w:rPr>
                <w:rFonts w:ascii="Book Antiqua" w:hAnsi="Book Antiqua"/>
                <w:b/>
                <w:bCs/>
                <w:sz w:val="22"/>
                <w:szCs w:val="22"/>
                <w:lang w:eastAsia="en-US"/>
              </w:rPr>
              <w:t>Route-4</w:t>
            </w:r>
          </w:p>
          <w:p w14:paraId="7BC2168A" w14:textId="77777777" w:rsidR="002737DD" w:rsidRPr="00077F8A" w:rsidRDefault="002737DD" w:rsidP="002737DD">
            <w:pPr>
              <w:numPr>
                <w:ilvl w:val="1"/>
                <w:numId w:val="47"/>
              </w:numPr>
              <w:suppressAutoHyphens w:val="0"/>
              <w:spacing w:before="100" w:beforeAutospacing="1"/>
              <w:jc w:val="both"/>
              <w:rPr>
                <w:rFonts w:ascii="Book Antiqua" w:hAnsi="Book Antiqua"/>
                <w:bCs/>
                <w:sz w:val="22"/>
                <w:szCs w:val="22"/>
              </w:rPr>
            </w:pPr>
            <w:r w:rsidRPr="00077F8A">
              <w:rPr>
                <w:rFonts w:ascii="Book Antiqua" w:hAnsi="Book Antiqua"/>
                <w:bCs/>
                <w:sz w:val="22"/>
                <w:szCs w:val="22"/>
              </w:rPr>
              <w:t>In case, the bidder is not a GIS manufacturer, he shall also be considered provided:</w:t>
            </w:r>
          </w:p>
          <w:p w14:paraId="5FE7AA9C" w14:textId="77777777" w:rsidR="002737DD" w:rsidRPr="00077F8A" w:rsidRDefault="002737DD" w:rsidP="00394277">
            <w:pPr>
              <w:widowControl w:val="0"/>
              <w:ind w:left="709"/>
              <w:jc w:val="both"/>
              <w:rPr>
                <w:rFonts w:ascii="Book Antiqua" w:hAnsi="Book Antiqua"/>
                <w:bCs/>
                <w:sz w:val="22"/>
                <w:szCs w:val="22"/>
              </w:rPr>
            </w:pPr>
          </w:p>
          <w:p w14:paraId="558913E3" w14:textId="77777777" w:rsidR="002737DD" w:rsidRPr="00077F8A" w:rsidRDefault="002737DD" w:rsidP="002737DD">
            <w:pPr>
              <w:widowControl w:val="0"/>
              <w:numPr>
                <w:ilvl w:val="0"/>
                <w:numId w:val="46"/>
              </w:numPr>
              <w:ind w:left="709" w:hanging="283"/>
              <w:jc w:val="both"/>
              <w:rPr>
                <w:rFonts w:ascii="Book Antiqua" w:hAnsi="Book Antiqua"/>
                <w:bCs/>
                <w:sz w:val="22"/>
                <w:szCs w:val="22"/>
              </w:rPr>
            </w:pPr>
            <w:r w:rsidRPr="00077F8A">
              <w:rPr>
                <w:rFonts w:ascii="Book Antiqua" w:hAnsi="Book Antiqua"/>
                <w:bCs/>
                <w:sz w:val="22"/>
                <w:szCs w:val="22"/>
              </w:rPr>
              <w:t xml:space="preserve">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 </w:t>
            </w:r>
          </w:p>
          <w:p w14:paraId="06CCD6EA" w14:textId="77777777" w:rsidR="002737DD" w:rsidRPr="00077F8A" w:rsidRDefault="002737DD" w:rsidP="00394277">
            <w:pPr>
              <w:widowControl w:val="0"/>
              <w:ind w:left="720"/>
              <w:jc w:val="both"/>
              <w:rPr>
                <w:rFonts w:ascii="Book Antiqua" w:hAnsi="Book Antiqua"/>
                <w:bCs/>
                <w:sz w:val="22"/>
                <w:szCs w:val="22"/>
              </w:rPr>
            </w:pPr>
          </w:p>
          <w:p w14:paraId="7B5D949D" w14:textId="77777777" w:rsidR="002737DD" w:rsidRPr="00077F8A" w:rsidRDefault="002737DD" w:rsidP="002737DD">
            <w:pPr>
              <w:widowControl w:val="0"/>
              <w:numPr>
                <w:ilvl w:val="0"/>
                <w:numId w:val="46"/>
              </w:numPr>
              <w:ind w:left="720" w:hanging="270"/>
              <w:jc w:val="both"/>
              <w:rPr>
                <w:rFonts w:ascii="Book Antiqua" w:hAnsi="Book Antiqua"/>
                <w:bCs/>
                <w:sz w:val="22"/>
                <w:szCs w:val="22"/>
              </w:rPr>
            </w:pPr>
            <w:r w:rsidRPr="00077F8A">
              <w:rPr>
                <w:rFonts w:ascii="Book Antiqua" w:hAnsi="Book Antiqua"/>
                <w:bCs/>
                <w:sz w:val="22"/>
                <w:szCs w:val="22"/>
              </w:rPr>
              <w:t>The GIS must be offered from Indian manufacturer, who meets the requirement mentioned at Route-1 or Route-2 or Route-3 above.</w:t>
            </w:r>
          </w:p>
          <w:p w14:paraId="501B416C" w14:textId="77777777" w:rsidR="002737DD" w:rsidRPr="00077F8A" w:rsidRDefault="002737DD" w:rsidP="00394277">
            <w:pPr>
              <w:pStyle w:val="ListParagraph"/>
              <w:rPr>
                <w:rFonts w:ascii="Book Antiqua" w:hAnsi="Book Antiqua"/>
                <w:bCs/>
                <w:sz w:val="22"/>
                <w:szCs w:val="22"/>
              </w:rPr>
            </w:pPr>
          </w:p>
          <w:p w14:paraId="40A9A5C6" w14:textId="79709CE0" w:rsidR="002737DD" w:rsidRPr="00077F8A" w:rsidRDefault="002737DD" w:rsidP="002737DD">
            <w:pPr>
              <w:widowControl w:val="0"/>
              <w:numPr>
                <w:ilvl w:val="0"/>
                <w:numId w:val="46"/>
              </w:numPr>
              <w:ind w:left="720" w:hanging="270"/>
              <w:jc w:val="both"/>
              <w:rPr>
                <w:rFonts w:ascii="Book Antiqua" w:hAnsi="Book Antiqua"/>
                <w:b/>
                <w:bCs/>
                <w:color w:val="000000"/>
                <w:sz w:val="22"/>
                <w:szCs w:val="22"/>
                <w:lang w:eastAsia="en-US"/>
              </w:rPr>
            </w:pPr>
            <w:r w:rsidRPr="00077F8A">
              <w:rPr>
                <w:rFonts w:ascii="Book Antiqua" w:hAnsi="Book Antiqua"/>
                <w:bCs/>
                <w:iCs/>
                <w:sz w:val="22"/>
                <w:szCs w:val="22"/>
              </w:rPr>
              <w:t>A legally enforceable undertaking (jointly with the GIS Manufacturer) (as per enclosed format in</w:t>
            </w:r>
            <w:r w:rsidR="008272DC">
              <w:rPr>
                <w:rFonts w:ascii="Book Antiqua" w:hAnsi="Book Antiqua"/>
                <w:bCs/>
                <w:iCs/>
                <w:sz w:val="22"/>
                <w:szCs w:val="22"/>
              </w:rPr>
              <w:t xml:space="preserve"> </w:t>
            </w:r>
            <w:r w:rsidR="008272DC" w:rsidRPr="008272DC">
              <w:rPr>
                <w:rFonts w:ascii="Book Antiqua" w:hAnsi="Book Antiqua"/>
                <w:b/>
                <w:iCs/>
                <w:sz w:val="22"/>
                <w:szCs w:val="22"/>
              </w:rPr>
              <w:t>Section VI</w:t>
            </w:r>
            <w:r w:rsidR="008272DC">
              <w:rPr>
                <w:rFonts w:ascii="Book Antiqua" w:hAnsi="Book Antiqua"/>
                <w:bCs/>
                <w:iCs/>
                <w:sz w:val="22"/>
                <w:szCs w:val="22"/>
              </w:rPr>
              <w:t xml:space="preserve"> </w:t>
            </w:r>
            <w:r w:rsidRPr="00077F8A">
              <w:rPr>
                <w:rFonts w:ascii="Book Antiqua" w:hAnsi="Book Antiqua"/>
                <w:bCs/>
                <w:iCs/>
                <w:sz w:val="22"/>
                <w:szCs w:val="22"/>
              </w:rPr>
              <w:t>of bidding document) to guarantee quality, timely supply, performance and warranty obligations as specified for the equipment(s) is submitted along with the bid stating that GIS Manufacturer shall furnish performance guarantee for an amount of two (2) % of the GIS Portion**. This performance guarantee shall be in addition to the Contract Performance security to be submitted by the Bidder.</w:t>
            </w:r>
          </w:p>
        </w:tc>
      </w:tr>
      <w:tr w:rsidR="002737DD" w:rsidRPr="00077F8A" w14:paraId="52168EE4" w14:textId="77777777" w:rsidTr="002737DD">
        <w:tc>
          <w:tcPr>
            <w:tcW w:w="5000" w:type="pct"/>
          </w:tcPr>
          <w:p w14:paraId="68B7513A" w14:textId="77777777" w:rsidR="002737DD" w:rsidRPr="00077F8A" w:rsidRDefault="002737DD" w:rsidP="00394277">
            <w:pPr>
              <w:pStyle w:val="ListParagraph"/>
              <w:ind w:left="0"/>
              <w:rPr>
                <w:rFonts w:ascii="Book Antiqua" w:hAnsi="Book Antiqua"/>
                <w:bCs/>
                <w:iCs/>
                <w:color w:val="000000"/>
                <w:sz w:val="22"/>
                <w:szCs w:val="22"/>
              </w:rPr>
            </w:pPr>
            <w:r w:rsidRPr="00077F8A">
              <w:rPr>
                <w:rFonts w:ascii="Book Antiqua" w:hAnsi="Book Antiqua"/>
                <w:bCs/>
                <w:iCs/>
                <w:color w:val="000000"/>
                <w:sz w:val="22"/>
                <w:szCs w:val="22"/>
              </w:rPr>
              <w:t>Note :-</w:t>
            </w:r>
          </w:p>
          <w:p w14:paraId="5BB41129" w14:textId="77777777" w:rsidR="002737DD" w:rsidRPr="00077F8A" w:rsidRDefault="002737DD" w:rsidP="002737DD">
            <w:pPr>
              <w:pStyle w:val="ListParagraph"/>
              <w:numPr>
                <w:ilvl w:val="0"/>
                <w:numId w:val="39"/>
              </w:numPr>
              <w:suppressAutoHyphens w:val="0"/>
              <w:jc w:val="both"/>
              <w:rPr>
                <w:rFonts w:ascii="Book Antiqua" w:hAnsi="Book Antiqua"/>
                <w:bCs/>
                <w:i/>
                <w:iCs/>
                <w:color w:val="000000"/>
                <w:sz w:val="22"/>
                <w:szCs w:val="22"/>
              </w:rPr>
            </w:pPr>
            <w:r w:rsidRPr="00077F8A">
              <w:rPr>
                <w:rFonts w:ascii="Book Antiqua" w:hAnsi="Book Antiqua"/>
                <w:bCs/>
                <w:i/>
                <w:iCs/>
                <w:color w:val="000000"/>
                <w:sz w:val="22"/>
                <w:szCs w:val="22"/>
              </w:rPr>
              <w:t xml:space="preserve">(#) </w:t>
            </w:r>
            <w:r w:rsidRPr="00077F8A">
              <w:rPr>
                <w:rFonts w:ascii="Book Antiqua" w:hAnsi="Book Antiqua"/>
                <w:bCs/>
                <w:i/>
                <w:iCs/>
                <w:color w:val="000000"/>
                <w:sz w:val="22"/>
                <w:szCs w:val="22"/>
                <w:lang w:eastAsia="en-US"/>
              </w:rPr>
              <w:t>Satisfactory</w:t>
            </w:r>
            <w:r w:rsidRPr="00077F8A">
              <w:rPr>
                <w:rFonts w:ascii="Book Antiqua" w:hAnsi="Book Antiqua"/>
                <w:bCs/>
                <w:i/>
                <w:iCs/>
                <w:color w:val="000000"/>
                <w:sz w:val="22"/>
                <w:szCs w:val="22"/>
              </w:rPr>
              <w:t xml:space="preserve"> operation means certificate issued by the Employer certifying the operation without any adverse remark.</w:t>
            </w:r>
          </w:p>
          <w:p w14:paraId="26032BBC" w14:textId="77777777" w:rsidR="002737DD" w:rsidRPr="00077F8A" w:rsidRDefault="002737DD" w:rsidP="00394277">
            <w:pPr>
              <w:pStyle w:val="ListParagraph"/>
              <w:ind w:left="394"/>
              <w:jc w:val="both"/>
              <w:rPr>
                <w:rFonts w:ascii="Book Antiqua" w:hAnsi="Book Antiqua"/>
                <w:bCs/>
                <w:i/>
                <w:iCs/>
                <w:color w:val="000000"/>
                <w:sz w:val="22"/>
                <w:szCs w:val="22"/>
              </w:rPr>
            </w:pPr>
          </w:p>
          <w:p w14:paraId="62B19CF8" w14:textId="77777777" w:rsidR="002737DD" w:rsidRPr="00077F8A" w:rsidRDefault="002737DD" w:rsidP="002737DD">
            <w:pPr>
              <w:pStyle w:val="ListParagraph"/>
              <w:numPr>
                <w:ilvl w:val="0"/>
                <w:numId w:val="39"/>
              </w:numPr>
              <w:suppressAutoHyphens w:val="0"/>
              <w:jc w:val="both"/>
              <w:rPr>
                <w:rFonts w:ascii="Book Antiqua" w:hAnsi="Book Antiqua"/>
                <w:color w:val="000000"/>
                <w:sz w:val="22"/>
                <w:szCs w:val="22"/>
              </w:rPr>
            </w:pPr>
            <w:r w:rsidRPr="00077F8A">
              <w:rPr>
                <w:rFonts w:ascii="Book Antiqua" w:hAnsi="Book Antiqua"/>
                <w:color w:val="000000"/>
                <w:sz w:val="22"/>
                <w:szCs w:val="22"/>
              </w:rPr>
              <w:t xml:space="preserve">(@)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52DFAF7B" w14:textId="77777777" w:rsidR="002737DD" w:rsidRPr="00077F8A" w:rsidRDefault="002737DD" w:rsidP="00394277">
            <w:pPr>
              <w:pStyle w:val="ListParagraph"/>
              <w:ind w:left="0"/>
              <w:jc w:val="both"/>
              <w:rPr>
                <w:rFonts w:ascii="Book Antiqua" w:hAnsi="Book Antiqua"/>
                <w:color w:val="000000"/>
                <w:sz w:val="22"/>
                <w:szCs w:val="22"/>
              </w:rPr>
            </w:pPr>
          </w:p>
          <w:p w14:paraId="6A5BF645" w14:textId="77777777" w:rsidR="002737DD" w:rsidRPr="00077F8A" w:rsidRDefault="002737DD" w:rsidP="00394277">
            <w:pPr>
              <w:pStyle w:val="ListParagraph"/>
              <w:ind w:left="0"/>
              <w:jc w:val="both"/>
              <w:rPr>
                <w:rFonts w:ascii="Book Antiqua" w:hAnsi="Book Antiqua"/>
                <w:i/>
                <w:iCs/>
                <w:color w:val="000000"/>
                <w:sz w:val="22"/>
                <w:szCs w:val="22"/>
                <w:lang w:eastAsia="en-US"/>
              </w:rPr>
            </w:pPr>
          </w:p>
          <w:p w14:paraId="6503A72E" w14:textId="77777777" w:rsidR="002737DD" w:rsidRPr="00077F8A" w:rsidRDefault="002737DD" w:rsidP="002737DD">
            <w:pPr>
              <w:pStyle w:val="ListParagraph"/>
              <w:numPr>
                <w:ilvl w:val="0"/>
                <w:numId w:val="39"/>
              </w:numPr>
              <w:suppressAutoHyphens w:val="0"/>
              <w:jc w:val="both"/>
              <w:rPr>
                <w:rFonts w:ascii="Book Antiqua" w:hAnsi="Book Antiqua"/>
                <w:i/>
                <w:iCs/>
                <w:color w:val="000000"/>
                <w:sz w:val="22"/>
                <w:szCs w:val="22"/>
                <w:lang w:eastAsia="en-US"/>
              </w:rPr>
            </w:pPr>
            <w:r w:rsidRPr="00077F8A">
              <w:rPr>
                <w:rFonts w:ascii="Book Antiqua" w:hAnsi="Book Antiqua"/>
                <w:color w:val="000000"/>
                <w:sz w:val="22"/>
                <w:szCs w:val="22"/>
              </w:rPr>
              <w:lastRenderedPageBreak/>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5831820D" w14:textId="77777777" w:rsidR="002737DD" w:rsidRPr="00077F8A" w:rsidRDefault="002737DD" w:rsidP="00394277">
            <w:pPr>
              <w:pStyle w:val="ListParagraph"/>
              <w:rPr>
                <w:rFonts w:ascii="Book Antiqua" w:hAnsi="Book Antiqua"/>
                <w:i/>
                <w:iCs/>
                <w:color w:val="000000"/>
                <w:sz w:val="22"/>
                <w:szCs w:val="22"/>
                <w:lang w:eastAsia="en-US"/>
              </w:rPr>
            </w:pPr>
          </w:p>
          <w:p w14:paraId="7E570D9A" w14:textId="77777777" w:rsidR="002737DD" w:rsidRPr="00077F8A" w:rsidRDefault="002737DD" w:rsidP="002737DD">
            <w:pPr>
              <w:pStyle w:val="ListParagraph"/>
              <w:numPr>
                <w:ilvl w:val="0"/>
                <w:numId w:val="39"/>
              </w:numPr>
              <w:suppressAutoHyphens w:val="0"/>
              <w:jc w:val="both"/>
              <w:rPr>
                <w:rFonts w:ascii="Book Antiqua" w:hAnsi="Book Antiqua"/>
                <w:sz w:val="22"/>
                <w:szCs w:val="22"/>
                <w:lang w:eastAsia="en-US"/>
              </w:rPr>
            </w:pPr>
            <w:r w:rsidRPr="00077F8A">
              <w:rPr>
                <w:rFonts w:ascii="Book Antiqua" w:hAnsi="Book Antiqua"/>
                <w:sz w:val="22"/>
                <w:szCs w:val="22"/>
              </w:rPr>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6CB1C7D3" w14:textId="77777777" w:rsidR="002737DD" w:rsidRPr="00077F8A" w:rsidRDefault="002737DD" w:rsidP="00394277">
            <w:pPr>
              <w:pStyle w:val="ListParagraph"/>
              <w:rPr>
                <w:rFonts w:ascii="Book Antiqua" w:hAnsi="Book Antiqua"/>
                <w:sz w:val="22"/>
                <w:szCs w:val="22"/>
                <w:lang w:eastAsia="en-US"/>
              </w:rPr>
            </w:pPr>
          </w:p>
          <w:p w14:paraId="7B4BE5A8" w14:textId="77777777" w:rsidR="002737DD" w:rsidRPr="00077F8A" w:rsidRDefault="002737DD" w:rsidP="002737DD">
            <w:pPr>
              <w:pStyle w:val="ListParagraph"/>
              <w:numPr>
                <w:ilvl w:val="0"/>
                <w:numId w:val="39"/>
              </w:numPr>
              <w:suppressAutoHyphens w:val="0"/>
              <w:jc w:val="both"/>
              <w:rPr>
                <w:rFonts w:ascii="Book Antiqua" w:hAnsi="Book Antiqua"/>
                <w:sz w:val="22"/>
                <w:szCs w:val="22"/>
                <w:lang w:eastAsia="en-US"/>
              </w:rPr>
            </w:pPr>
            <w:r w:rsidRPr="00077F8A">
              <w:rPr>
                <w:rFonts w:ascii="Book Antiqua" w:hAnsi="Book Antiqua"/>
                <w:sz w:val="22"/>
                <w:szCs w:val="22"/>
              </w:rPr>
              <w:t>** Total price of items in supply, F&amp;I and installation schedules mentioned under Activity titled “GIS portion” in BPS shall be considered for calculation of amount of CPG to be furnished by GIS manufacturer</w:t>
            </w:r>
          </w:p>
          <w:p w14:paraId="29B64F8D" w14:textId="77777777" w:rsidR="002737DD" w:rsidRPr="00077F8A" w:rsidRDefault="002737DD" w:rsidP="00394277">
            <w:pPr>
              <w:pStyle w:val="ListParagraph"/>
              <w:ind w:left="0"/>
              <w:jc w:val="both"/>
              <w:rPr>
                <w:rFonts w:ascii="Book Antiqua" w:hAnsi="Book Antiqua"/>
                <w:sz w:val="22"/>
                <w:szCs w:val="22"/>
                <w:lang w:eastAsia="en-US"/>
              </w:rPr>
            </w:pPr>
          </w:p>
        </w:tc>
      </w:tr>
      <w:tr w:rsidR="002737DD" w:rsidRPr="00077F8A" w14:paraId="03A8F4ED" w14:textId="77777777" w:rsidTr="002737DD">
        <w:tc>
          <w:tcPr>
            <w:tcW w:w="5000" w:type="pct"/>
          </w:tcPr>
          <w:p w14:paraId="4674A349" w14:textId="77777777" w:rsidR="002737DD" w:rsidRPr="00077F8A" w:rsidRDefault="002737DD" w:rsidP="00394277">
            <w:pPr>
              <w:pStyle w:val="BodyText"/>
              <w:ind w:left="-108"/>
              <w:rPr>
                <w:rFonts w:ascii="Book Antiqua" w:hAnsi="Book Antiqua"/>
                <w:bCs/>
                <w:color w:val="000000"/>
                <w:sz w:val="22"/>
                <w:szCs w:val="22"/>
              </w:rPr>
            </w:pPr>
            <w:r w:rsidRPr="00077F8A">
              <w:rPr>
                <w:rFonts w:ascii="Book Antiqua" w:hAnsi="Book Antiqua"/>
                <w:b/>
                <w:color w:val="000000"/>
                <w:sz w:val="22"/>
                <w:szCs w:val="22"/>
              </w:rPr>
              <w:lastRenderedPageBreak/>
              <w:t xml:space="preserve">  2.0   FINANCIAL POSITION:</w:t>
            </w:r>
          </w:p>
        </w:tc>
      </w:tr>
      <w:tr w:rsidR="002737DD" w:rsidRPr="00077F8A" w14:paraId="5CCCF60F" w14:textId="77777777" w:rsidTr="002737DD">
        <w:trPr>
          <w:trHeight w:val="2008"/>
        </w:trPr>
        <w:tc>
          <w:tcPr>
            <w:tcW w:w="5000" w:type="pct"/>
          </w:tcPr>
          <w:p w14:paraId="03C8CD91" w14:textId="77777777" w:rsidR="002737DD" w:rsidRPr="00077F8A" w:rsidRDefault="002737DD" w:rsidP="00394277">
            <w:pPr>
              <w:jc w:val="both"/>
              <w:rPr>
                <w:rFonts w:ascii="Book Antiqua" w:hAnsi="Book Antiqua"/>
                <w:color w:val="000000"/>
                <w:sz w:val="22"/>
                <w:szCs w:val="22"/>
              </w:rPr>
            </w:pPr>
            <w:r w:rsidRPr="00077F8A">
              <w:rPr>
                <w:rFonts w:ascii="Book Antiqua" w:hAnsi="Book Antiqua"/>
                <w:color w:val="000000"/>
                <w:sz w:val="22"/>
                <w:szCs w:val="22"/>
              </w:rPr>
              <w:t>For the purpose of this particular bid, bidders shall  meet the  following minimum criteria:</w:t>
            </w:r>
          </w:p>
          <w:p w14:paraId="4982E042" w14:textId="77777777" w:rsidR="002737DD" w:rsidRPr="00077F8A" w:rsidRDefault="002737DD" w:rsidP="00394277">
            <w:pPr>
              <w:jc w:val="both"/>
              <w:rPr>
                <w:rFonts w:ascii="Book Antiqua" w:hAnsi="Book Antiqua"/>
                <w:color w:val="000000"/>
                <w:sz w:val="22"/>
                <w:szCs w:val="22"/>
              </w:rPr>
            </w:pPr>
          </w:p>
          <w:p w14:paraId="3CE220BD" w14:textId="77777777" w:rsidR="002737DD" w:rsidRPr="00077F8A" w:rsidRDefault="002737DD" w:rsidP="00394277">
            <w:pPr>
              <w:pStyle w:val="BodyText2"/>
              <w:ind w:left="252" w:hanging="252"/>
              <w:jc w:val="both"/>
              <w:rPr>
                <w:rFonts w:ascii="Book Antiqua" w:hAnsi="Book Antiqua"/>
                <w:color w:val="000000"/>
                <w:sz w:val="22"/>
                <w:szCs w:val="22"/>
              </w:rPr>
            </w:pPr>
            <w:r w:rsidRPr="00077F8A">
              <w:rPr>
                <w:rFonts w:ascii="Book Antiqua" w:hAnsi="Book Antiqua"/>
                <w:color w:val="000000"/>
                <w:sz w:val="22"/>
                <w:szCs w:val="22"/>
              </w:rPr>
              <w:t>a) Net Worth for last 3 financial years should be positive</w:t>
            </w:r>
          </w:p>
          <w:p w14:paraId="4A0EC78E" w14:textId="77777777" w:rsidR="002737DD" w:rsidRPr="00077F8A" w:rsidRDefault="002737DD" w:rsidP="00394277">
            <w:pPr>
              <w:pStyle w:val="BodyText2"/>
              <w:ind w:left="252" w:hanging="252"/>
              <w:jc w:val="both"/>
              <w:rPr>
                <w:rFonts w:ascii="Book Antiqua" w:hAnsi="Book Antiqua"/>
                <w:bCs/>
                <w:color w:val="000000"/>
                <w:sz w:val="22"/>
                <w:szCs w:val="22"/>
              </w:rPr>
            </w:pPr>
            <w:r w:rsidRPr="00077F8A">
              <w:rPr>
                <w:rFonts w:ascii="Book Antiqua" w:hAnsi="Book Antiqua"/>
                <w:color w:val="000000"/>
                <w:sz w:val="22"/>
                <w:szCs w:val="22"/>
              </w:rPr>
              <w:t>b) Minimum Average Annual Turnover</w:t>
            </w:r>
            <w:r w:rsidRPr="00077F8A">
              <w:rPr>
                <w:rFonts w:ascii="Book Antiqua" w:hAnsi="Book Antiqua"/>
                <w:b w:val="0"/>
                <w:bCs/>
                <w:color w:val="000000"/>
                <w:sz w:val="22"/>
                <w:szCs w:val="22"/>
              </w:rPr>
              <w:t>^</w:t>
            </w:r>
            <w:r w:rsidRPr="00077F8A">
              <w:rPr>
                <w:rFonts w:ascii="Book Antiqua" w:hAnsi="Book Antiqua"/>
                <w:color w:val="000000"/>
                <w:sz w:val="22"/>
                <w:szCs w:val="22"/>
              </w:rPr>
              <w:t>(MAAT) of the bidder for best three years i.e. 36 months out of last five financial years</w:t>
            </w:r>
            <w:r w:rsidRPr="00077F8A">
              <w:rPr>
                <w:rFonts w:ascii="Book Antiqua" w:hAnsi="Book Antiqua"/>
                <w:b w:val="0"/>
                <w:bCs/>
                <w:color w:val="000000"/>
                <w:sz w:val="22"/>
                <w:szCs w:val="22"/>
              </w:rPr>
              <w:t xml:space="preserve"> </w:t>
            </w:r>
            <w:r w:rsidRPr="00077F8A">
              <w:rPr>
                <w:rFonts w:ascii="Book Antiqua" w:hAnsi="Book Antiqua"/>
                <w:color w:val="000000"/>
                <w:sz w:val="22"/>
                <w:szCs w:val="22"/>
              </w:rPr>
              <w:t xml:space="preserve">of the bidder should be </w:t>
            </w:r>
            <w:r w:rsidRPr="00077F8A">
              <w:rPr>
                <w:rFonts w:ascii="Book Antiqua" w:hAnsi="Book Antiqua"/>
                <w:bCs/>
                <w:color w:val="000000"/>
                <w:sz w:val="22"/>
                <w:szCs w:val="22"/>
              </w:rPr>
              <w:t>Rs. 285.89 million for SS-132(GIS) Substation Extension package</w:t>
            </w:r>
          </w:p>
          <w:p w14:paraId="340A64B5" w14:textId="77777777" w:rsidR="002737DD" w:rsidRPr="00077F8A" w:rsidRDefault="002737DD" w:rsidP="00394277">
            <w:pPr>
              <w:pStyle w:val="BodyText2"/>
              <w:ind w:left="810" w:hanging="810"/>
              <w:jc w:val="both"/>
              <w:rPr>
                <w:rFonts w:ascii="Book Antiqua" w:hAnsi="Book Antiqua"/>
                <w:color w:val="000000"/>
                <w:sz w:val="22"/>
                <w:szCs w:val="22"/>
              </w:rPr>
            </w:pPr>
            <w:r w:rsidRPr="00077F8A">
              <w:rPr>
                <w:rFonts w:ascii="Book Antiqua" w:hAnsi="Book Antiqua"/>
                <w:b w:val="0"/>
                <w:bCs/>
                <w:color w:val="000000"/>
                <w:sz w:val="22"/>
                <w:szCs w:val="22"/>
              </w:rPr>
              <w:t>^</w:t>
            </w:r>
            <w:r w:rsidRPr="00077F8A">
              <w:rPr>
                <w:rFonts w:ascii="Book Antiqua" w:hAnsi="Book Antiqua"/>
                <w:color w:val="000000"/>
                <w:sz w:val="22"/>
                <w:szCs w:val="22"/>
              </w:rPr>
              <w:t xml:space="preserve">Note- “Annual gross revenue from operations/gross operating income as incorporated in the profit &amp; loss account excluding other operative income/other income”.        </w:t>
            </w:r>
          </w:p>
          <w:p w14:paraId="0DC65098" w14:textId="77777777" w:rsidR="002737DD" w:rsidRPr="00077F8A" w:rsidRDefault="002737DD" w:rsidP="00394277">
            <w:pPr>
              <w:pStyle w:val="Header"/>
              <w:ind w:left="252" w:hanging="252"/>
              <w:jc w:val="both"/>
              <w:rPr>
                <w:rFonts w:ascii="Book Antiqua" w:hAnsi="Book Antiqua"/>
                <w:color w:val="000000"/>
                <w:sz w:val="22"/>
                <w:szCs w:val="22"/>
              </w:rPr>
            </w:pPr>
            <w:r w:rsidRPr="00077F8A">
              <w:rPr>
                <w:rFonts w:ascii="Book Antiqua" w:hAnsi="Book Antiqua"/>
                <w:color w:val="000000"/>
                <w:sz w:val="22"/>
                <w:szCs w:val="22"/>
              </w:rPr>
              <w:t xml:space="preserve">c) Bidder shall have Liquid Assets (LA) and/or evidence of access to or availability of credit facilities of not less than Rs. 47.65 million </w:t>
            </w:r>
            <w:r w:rsidRPr="00077F8A">
              <w:rPr>
                <w:rFonts w:ascii="Book Antiqua" w:hAnsi="Book Antiqua"/>
                <w:bCs/>
                <w:color w:val="000000"/>
                <w:sz w:val="22"/>
                <w:szCs w:val="22"/>
              </w:rPr>
              <w:t>for SS-132(GIS) Substation Extension package</w:t>
            </w:r>
            <w:r w:rsidRPr="00077F8A">
              <w:rPr>
                <w:rFonts w:ascii="Book Antiqua" w:hAnsi="Book Antiqua"/>
                <w:color w:val="000000"/>
                <w:sz w:val="22"/>
                <w:szCs w:val="22"/>
              </w:rPr>
              <w:t>.</w:t>
            </w:r>
          </w:p>
          <w:p w14:paraId="0C0E8CB9" w14:textId="77777777" w:rsidR="002737DD" w:rsidRPr="00077F8A" w:rsidRDefault="002737DD" w:rsidP="00394277">
            <w:pPr>
              <w:pStyle w:val="BodyText2"/>
              <w:ind w:left="252" w:hanging="252"/>
              <w:jc w:val="both"/>
              <w:rPr>
                <w:rFonts w:ascii="Book Antiqua" w:hAnsi="Book Antiqua"/>
                <w:color w:val="000000"/>
                <w:sz w:val="22"/>
                <w:szCs w:val="22"/>
              </w:rPr>
            </w:pPr>
          </w:p>
          <w:p w14:paraId="25393CD9" w14:textId="77777777" w:rsidR="002737DD" w:rsidRPr="00077F8A" w:rsidRDefault="002737DD" w:rsidP="00394277">
            <w:pPr>
              <w:pStyle w:val="Header"/>
              <w:jc w:val="both"/>
              <w:rPr>
                <w:rFonts w:ascii="Book Antiqua" w:hAnsi="Book Antiqua"/>
                <w:i/>
                <w:iCs/>
                <w:color w:val="000000"/>
                <w:sz w:val="22"/>
                <w:szCs w:val="22"/>
              </w:rPr>
            </w:pPr>
          </w:p>
          <w:p w14:paraId="1FE007AF" w14:textId="77777777" w:rsidR="002737DD" w:rsidRPr="00077F8A" w:rsidRDefault="002737DD" w:rsidP="00394277">
            <w:pPr>
              <w:jc w:val="both"/>
              <w:rPr>
                <w:rFonts w:ascii="Book Antiqua" w:hAnsi="Book Antiqua"/>
                <w:b/>
                <w:bCs/>
                <w:color w:val="000000"/>
                <w:sz w:val="22"/>
                <w:szCs w:val="22"/>
                <w:u w:val="single"/>
              </w:rPr>
            </w:pPr>
            <w:r w:rsidRPr="00077F8A">
              <w:rPr>
                <w:rFonts w:ascii="Book Antiqua" w:hAnsi="Book Antiqua"/>
                <w:b/>
                <w:bCs/>
                <w:color w:val="000000"/>
                <w:sz w:val="22"/>
                <w:szCs w:val="22"/>
                <w:u w:val="single"/>
              </w:rPr>
              <w:t>Note:</w:t>
            </w:r>
          </w:p>
          <w:p w14:paraId="7093768C" w14:textId="77777777" w:rsidR="002737DD" w:rsidRPr="00077F8A" w:rsidRDefault="002737DD" w:rsidP="00394277">
            <w:pPr>
              <w:jc w:val="both"/>
              <w:rPr>
                <w:rFonts w:ascii="Book Antiqua" w:hAnsi="Book Antiqua"/>
                <w:color w:val="000000"/>
                <w:sz w:val="22"/>
                <w:szCs w:val="22"/>
              </w:rPr>
            </w:pPr>
            <w:r w:rsidRPr="00077F8A">
              <w:rPr>
                <w:rFonts w:ascii="Book Antiqua" w:hAnsi="Book Antiqua"/>
                <w:color w:val="000000"/>
                <w:sz w:val="22"/>
                <w:szCs w:val="22"/>
              </w:rPr>
              <w:t xml:space="preserve">        </w:t>
            </w:r>
          </w:p>
          <w:p w14:paraId="6437DEFB" w14:textId="77777777" w:rsidR="002737DD" w:rsidRPr="00077F8A" w:rsidRDefault="002737DD" w:rsidP="002737DD">
            <w:pPr>
              <w:numPr>
                <w:ilvl w:val="0"/>
                <w:numId w:val="41"/>
              </w:numPr>
              <w:suppressAutoHyphens w:val="0"/>
              <w:ind w:left="549" w:hanging="297"/>
              <w:jc w:val="both"/>
              <w:rPr>
                <w:rFonts w:ascii="Book Antiqua" w:hAnsi="Book Antiqua"/>
                <w:i/>
                <w:iCs/>
                <w:color w:val="000000"/>
                <w:sz w:val="22"/>
                <w:szCs w:val="22"/>
              </w:rPr>
            </w:pPr>
            <w:r w:rsidRPr="00077F8A">
              <w:rPr>
                <w:rFonts w:ascii="Book Antiqua" w:hAnsi="Book Antiqua"/>
                <w:i/>
                <w:iCs/>
                <w:color w:val="000000"/>
                <w:sz w:val="22"/>
                <w:szCs w:val="22"/>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4E72226B" w14:textId="77777777" w:rsidR="002737DD" w:rsidRPr="00077F8A" w:rsidRDefault="002737DD" w:rsidP="00394277">
            <w:pPr>
              <w:ind w:left="819"/>
              <w:jc w:val="both"/>
              <w:rPr>
                <w:rFonts w:ascii="Book Antiqua" w:hAnsi="Book Antiqua"/>
                <w:i/>
                <w:iCs/>
                <w:color w:val="000000"/>
                <w:sz w:val="22"/>
                <w:szCs w:val="22"/>
              </w:rPr>
            </w:pPr>
          </w:p>
          <w:p w14:paraId="0B9F378B" w14:textId="77777777" w:rsidR="002737DD" w:rsidRPr="00077F8A" w:rsidRDefault="002737DD" w:rsidP="002737DD">
            <w:pPr>
              <w:numPr>
                <w:ilvl w:val="0"/>
                <w:numId w:val="41"/>
              </w:numPr>
              <w:suppressAutoHyphens w:val="0"/>
              <w:ind w:left="549" w:hanging="297"/>
              <w:jc w:val="both"/>
              <w:rPr>
                <w:rFonts w:ascii="Book Antiqua" w:hAnsi="Book Antiqua"/>
                <w:i/>
                <w:iCs/>
                <w:color w:val="000000"/>
                <w:sz w:val="22"/>
                <w:szCs w:val="22"/>
              </w:rPr>
            </w:pPr>
            <w:r w:rsidRPr="00077F8A">
              <w:rPr>
                <w:rFonts w:ascii="Book Antiqua" w:hAnsi="Book Antiqua"/>
                <w:i/>
                <w:iCs/>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76228CB6" w14:textId="77777777" w:rsidR="002737DD" w:rsidRPr="00077F8A" w:rsidRDefault="002737DD" w:rsidP="00394277">
            <w:pPr>
              <w:ind w:left="819"/>
              <w:jc w:val="both"/>
              <w:rPr>
                <w:rFonts w:ascii="Book Antiqua" w:hAnsi="Book Antiqua"/>
                <w:i/>
                <w:iCs/>
                <w:color w:val="000000"/>
                <w:sz w:val="22"/>
                <w:szCs w:val="22"/>
              </w:rPr>
            </w:pPr>
          </w:p>
          <w:p w14:paraId="267D0B52" w14:textId="77777777" w:rsidR="002737DD" w:rsidRPr="00077F8A" w:rsidRDefault="002737DD" w:rsidP="002737DD">
            <w:pPr>
              <w:numPr>
                <w:ilvl w:val="0"/>
                <w:numId w:val="41"/>
              </w:numPr>
              <w:suppressAutoHyphens w:val="0"/>
              <w:ind w:left="549" w:hanging="297"/>
              <w:jc w:val="both"/>
              <w:rPr>
                <w:rFonts w:ascii="Book Antiqua" w:hAnsi="Book Antiqua"/>
                <w:i/>
                <w:iCs/>
                <w:color w:val="000000"/>
                <w:sz w:val="22"/>
                <w:szCs w:val="22"/>
              </w:rPr>
            </w:pPr>
            <w:r w:rsidRPr="00077F8A">
              <w:rPr>
                <w:rFonts w:ascii="Book Antiqua" w:hAnsi="Book Antiqua"/>
                <w:i/>
                <w:iCs/>
                <w:color w:val="000000"/>
                <w:sz w:val="22"/>
                <w:szCs w:val="22"/>
              </w:rPr>
              <w:t xml:space="preserve">In case of bidder qualifying through Route-3 but not meeting the Financial Position requirement as per note (i) read along with note (ii) above, the following shall be applicable: </w:t>
            </w:r>
          </w:p>
          <w:p w14:paraId="2627FD2A" w14:textId="77777777" w:rsidR="002737DD" w:rsidRPr="00077F8A" w:rsidRDefault="002737DD" w:rsidP="00394277">
            <w:pPr>
              <w:ind w:left="819"/>
              <w:jc w:val="both"/>
              <w:rPr>
                <w:rFonts w:ascii="Book Antiqua" w:hAnsi="Book Antiqua"/>
                <w:i/>
                <w:iCs/>
                <w:color w:val="000000"/>
                <w:sz w:val="22"/>
                <w:szCs w:val="22"/>
              </w:rPr>
            </w:pPr>
          </w:p>
          <w:p w14:paraId="67280CD2" w14:textId="77777777" w:rsidR="002737DD" w:rsidRPr="00077F8A" w:rsidRDefault="002737DD" w:rsidP="00394277">
            <w:pPr>
              <w:ind w:left="567"/>
              <w:jc w:val="both"/>
              <w:rPr>
                <w:rFonts w:ascii="Book Antiqua" w:hAnsi="Book Antiqua"/>
                <w:i/>
                <w:iCs/>
                <w:sz w:val="22"/>
                <w:szCs w:val="22"/>
              </w:rPr>
            </w:pPr>
            <w:r w:rsidRPr="00077F8A">
              <w:rPr>
                <w:rFonts w:ascii="Book Antiqua" w:hAnsi="Book Antiqua"/>
                <w:i/>
                <w:iCs/>
                <w:sz w:val="22"/>
                <w:szCs w:val="22"/>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0680C8F5" w14:textId="77777777" w:rsidR="002737DD" w:rsidRPr="00077F8A" w:rsidRDefault="002737DD" w:rsidP="002737DD">
            <w:pPr>
              <w:numPr>
                <w:ilvl w:val="0"/>
                <w:numId w:val="41"/>
              </w:numPr>
              <w:suppressAutoHyphens w:val="0"/>
              <w:ind w:left="729" w:hanging="396"/>
              <w:jc w:val="both"/>
              <w:rPr>
                <w:rFonts w:ascii="Book Antiqua" w:hAnsi="Book Antiqua"/>
                <w:i/>
                <w:iCs/>
                <w:sz w:val="22"/>
                <w:szCs w:val="22"/>
              </w:rPr>
            </w:pPr>
            <w:r w:rsidRPr="00077F8A">
              <w:rPr>
                <w:rFonts w:ascii="Book Antiqua" w:hAnsi="Book Antiqua"/>
                <w:i/>
                <w:iCs/>
                <w:sz w:val="22"/>
                <w:szCs w:val="22"/>
              </w:rPr>
              <w:t>Relaxation for Start-Ups^/ MSEs</w:t>
            </w:r>
          </w:p>
          <w:p w14:paraId="15AA0B5D" w14:textId="77777777" w:rsidR="002737DD" w:rsidRPr="00077F8A" w:rsidRDefault="002737DD" w:rsidP="00394277">
            <w:pPr>
              <w:ind w:left="729"/>
              <w:jc w:val="both"/>
              <w:rPr>
                <w:rFonts w:ascii="Book Antiqua" w:hAnsi="Book Antiqua"/>
                <w:i/>
                <w:iCs/>
                <w:sz w:val="22"/>
                <w:szCs w:val="22"/>
              </w:rPr>
            </w:pPr>
          </w:p>
          <w:p w14:paraId="3782B6A4" w14:textId="77777777" w:rsidR="002737DD" w:rsidRPr="00077F8A" w:rsidRDefault="002737DD" w:rsidP="00394277">
            <w:pPr>
              <w:ind w:left="729"/>
              <w:jc w:val="both"/>
              <w:rPr>
                <w:rFonts w:ascii="Book Antiqua" w:hAnsi="Book Antiqua"/>
                <w:i/>
                <w:iCs/>
                <w:sz w:val="22"/>
                <w:szCs w:val="22"/>
              </w:rPr>
            </w:pPr>
            <w:r w:rsidRPr="00077F8A">
              <w:rPr>
                <w:rFonts w:ascii="Book Antiqua" w:hAnsi="Book Antiqua"/>
                <w:i/>
                <w:iCs/>
                <w:sz w:val="22"/>
                <w:szCs w:val="22"/>
              </w:rPr>
              <w:lastRenderedPageBreak/>
              <w:t>Start-Ups^/ MSEs, meeting the specified requirements at Para 2.0 (a) above in Financial Position shall also be considered qualified if they meet Eighty (80) % of the requirement specified at Para 2.0 (b) &amp; 2.0 (c) above in Financial Position.</w:t>
            </w:r>
          </w:p>
          <w:p w14:paraId="2CA592D6" w14:textId="77777777" w:rsidR="002737DD" w:rsidRPr="00077F8A" w:rsidRDefault="002737DD" w:rsidP="00394277">
            <w:pPr>
              <w:ind w:left="729"/>
              <w:jc w:val="both"/>
              <w:rPr>
                <w:rFonts w:ascii="Book Antiqua" w:hAnsi="Book Antiqua"/>
                <w:i/>
                <w:iCs/>
                <w:sz w:val="22"/>
                <w:szCs w:val="22"/>
              </w:rPr>
            </w:pPr>
          </w:p>
          <w:p w14:paraId="66FEECBD" w14:textId="77777777" w:rsidR="002737DD" w:rsidRPr="00077F8A" w:rsidRDefault="002737DD" w:rsidP="00394277">
            <w:pPr>
              <w:ind w:left="729"/>
              <w:jc w:val="both"/>
              <w:rPr>
                <w:rFonts w:ascii="Book Antiqua" w:hAnsi="Book Antiqua"/>
                <w:i/>
                <w:iCs/>
                <w:sz w:val="22"/>
                <w:szCs w:val="22"/>
              </w:rPr>
            </w:pPr>
            <w:r w:rsidRPr="00077F8A">
              <w:rPr>
                <w:rFonts w:ascii="Book Antiqua" w:hAnsi="Book Antiqua"/>
                <w:i/>
                <w:iCs/>
                <w:sz w:val="22"/>
                <w:szCs w:val="22"/>
              </w:rPr>
              <w:t>^ Start-Ups as defined by DIPP, applicable as on the Originally scheduled last date of bid submission (soft copy).</w:t>
            </w:r>
          </w:p>
        </w:tc>
      </w:tr>
      <w:tr w:rsidR="002737DD" w:rsidRPr="00077F8A" w14:paraId="710E581C" w14:textId="77777777" w:rsidTr="002737DD">
        <w:tc>
          <w:tcPr>
            <w:tcW w:w="5000" w:type="pct"/>
          </w:tcPr>
          <w:p w14:paraId="3E0890C4" w14:textId="77777777" w:rsidR="002737DD" w:rsidRPr="00077F8A" w:rsidRDefault="002737DD" w:rsidP="00394277">
            <w:pPr>
              <w:tabs>
                <w:tab w:val="left" w:pos="-615"/>
                <w:tab w:val="left" w:pos="1080"/>
              </w:tabs>
              <w:jc w:val="both"/>
              <w:rPr>
                <w:rFonts w:ascii="Book Antiqua" w:hAnsi="Book Antiqua"/>
                <w:b/>
                <w:iCs/>
                <w:color w:val="000000"/>
                <w:sz w:val="22"/>
                <w:szCs w:val="22"/>
              </w:rPr>
            </w:pPr>
            <w:r w:rsidRPr="00077F8A">
              <w:rPr>
                <w:rFonts w:ascii="Book Antiqua" w:hAnsi="Book Antiqua"/>
                <w:b/>
                <w:iCs/>
                <w:color w:val="000000"/>
                <w:sz w:val="22"/>
                <w:szCs w:val="22"/>
              </w:rPr>
              <w:lastRenderedPageBreak/>
              <w:t>3.0   JOINT VENTURE BIDS:</w:t>
            </w:r>
          </w:p>
          <w:p w14:paraId="69A67795" w14:textId="77777777" w:rsidR="002737DD" w:rsidRPr="00077F8A" w:rsidRDefault="002737DD" w:rsidP="00394277">
            <w:pPr>
              <w:tabs>
                <w:tab w:val="left" w:pos="-615"/>
                <w:tab w:val="left" w:pos="1080"/>
              </w:tabs>
              <w:jc w:val="both"/>
              <w:rPr>
                <w:rFonts w:ascii="Book Antiqua" w:hAnsi="Book Antiqua"/>
                <w:b/>
                <w:iCs/>
                <w:color w:val="000000"/>
                <w:sz w:val="22"/>
                <w:szCs w:val="22"/>
              </w:rPr>
            </w:pPr>
          </w:p>
          <w:p w14:paraId="32467ACD" w14:textId="77777777" w:rsidR="002737DD" w:rsidRPr="00077F8A" w:rsidRDefault="002737DD" w:rsidP="00394277">
            <w:pPr>
              <w:ind w:left="315" w:hanging="315"/>
              <w:jc w:val="both"/>
              <w:rPr>
                <w:rFonts w:ascii="Book Antiqua" w:hAnsi="Book Antiqua"/>
                <w:color w:val="000000"/>
                <w:sz w:val="22"/>
                <w:szCs w:val="22"/>
              </w:rPr>
            </w:pPr>
            <w:r w:rsidRPr="00077F8A">
              <w:rPr>
                <w:rFonts w:ascii="Book Antiqua" w:hAnsi="Book Antiqua"/>
                <w:color w:val="000000"/>
                <w:sz w:val="22"/>
                <w:szCs w:val="22"/>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54E1E4FC" w14:textId="77777777" w:rsidR="002737DD" w:rsidRPr="00077F8A" w:rsidRDefault="002737DD" w:rsidP="00394277">
            <w:pPr>
              <w:pStyle w:val="BodyText3"/>
              <w:ind w:left="30" w:hanging="30"/>
              <w:rPr>
                <w:rFonts w:ascii="Book Antiqua" w:hAnsi="Book Antiqua"/>
                <w:color w:val="000000"/>
                <w:sz w:val="22"/>
                <w:szCs w:val="22"/>
              </w:rPr>
            </w:pPr>
          </w:p>
          <w:p w14:paraId="791A8191" w14:textId="77777777" w:rsidR="002737DD" w:rsidRPr="00077F8A" w:rsidRDefault="002737DD" w:rsidP="002737DD">
            <w:pPr>
              <w:pStyle w:val="BodyText3"/>
              <w:numPr>
                <w:ilvl w:val="0"/>
                <w:numId w:val="42"/>
              </w:numPr>
              <w:suppressAutoHyphens w:val="0"/>
              <w:rPr>
                <w:rFonts w:ascii="Book Antiqua" w:hAnsi="Book Antiqua"/>
                <w:color w:val="000000"/>
                <w:sz w:val="22"/>
                <w:szCs w:val="22"/>
              </w:rPr>
            </w:pPr>
            <w:r w:rsidRPr="00077F8A">
              <w:rPr>
                <w:rFonts w:ascii="Book Antiqua" w:hAnsi="Book Antiqua"/>
                <w:color w:val="000000"/>
                <w:sz w:val="22"/>
                <w:szCs w:val="22"/>
              </w:rPr>
              <w:t xml:space="preserve">All the partners of the JV shall meet individually the Financial Position criteria given at 2.0 (a) above. </w:t>
            </w:r>
          </w:p>
          <w:p w14:paraId="08E998B5" w14:textId="77777777" w:rsidR="002737DD" w:rsidRPr="00077F8A" w:rsidRDefault="002737DD" w:rsidP="00394277">
            <w:pPr>
              <w:pStyle w:val="BodyText3"/>
              <w:rPr>
                <w:rFonts w:ascii="Book Antiqua" w:hAnsi="Book Antiqua"/>
                <w:color w:val="000000"/>
                <w:sz w:val="22"/>
                <w:szCs w:val="22"/>
              </w:rPr>
            </w:pPr>
          </w:p>
          <w:p w14:paraId="04940324" w14:textId="77777777" w:rsidR="002737DD" w:rsidRPr="00077F8A" w:rsidRDefault="002737DD" w:rsidP="00394277">
            <w:pPr>
              <w:pStyle w:val="BodyText3"/>
              <w:rPr>
                <w:rFonts w:ascii="Book Antiqua" w:hAnsi="Book Antiqua"/>
                <w:color w:val="000000"/>
                <w:sz w:val="22"/>
                <w:szCs w:val="22"/>
              </w:rPr>
            </w:pPr>
          </w:p>
          <w:p w14:paraId="3D493613" w14:textId="77777777" w:rsidR="002737DD" w:rsidRPr="00077F8A" w:rsidRDefault="002737DD" w:rsidP="002737DD">
            <w:pPr>
              <w:pStyle w:val="BodyText3"/>
              <w:numPr>
                <w:ilvl w:val="0"/>
                <w:numId w:val="42"/>
              </w:numPr>
              <w:suppressAutoHyphens w:val="0"/>
              <w:rPr>
                <w:rFonts w:ascii="Book Antiqua" w:hAnsi="Book Antiqua"/>
                <w:color w:val="000000"/>
                <w:sz w:val="22"/>
                <w:szCs w:val="22"/>
              </w:rPr>
            </w:pPr>
            <w:r w:rsidRPr="00077F8A">
              <w:rPr>
                <w:rFonts w:ascii="Book Antiqua" w:hAnsi="Book Antiqua"/>
                <w:color w:val="000000"/>
                <w:sz w:val="22"/>
                <w:szCs w:val="22"/>
              </w:rPr>
              <w:t xml:space="preserve">The Lead Partner shall meet, not less than 40% of the minimum Financial Position criteria given at para 2.0 (b) &amp; (c) </w:t>
            </w:r>
          </w:p>
          <w:p w14:paraId="3CAC4102" w14:textId="77777777" w:rsidR="002737DD" w:rsidRPr="00077F8A" w:rsidRDefault="002737DD" w:rsidP="00394277">
            <w:pPr>
              <w:pStyle w:val="BodyText3"/>
              <w:ind w:left="720"/>
              <w:rPr>
                <w:rFonts w:ascii="Book Antiqua" w:hAnsi="Book Antiqua"/>
                <w:color w:val="000000"/>
                <w:sz w:val="22"/>
                <w:szCs w:val="22"/>
              </w:rPr>
            </w:pPr>
          </w:p>
          <w:p w14:paraId="3746B5DB" w14:textId="77777777" w:rsidR="002737DD" w:rsidRPr="00077F8A" w:rsidRDefault="002737DD" w:rsidP="002737DD">
            <w:pPr>
              <w:pStyle w:val="BodyText3"/>
              <w:numPr>
                <w:ilvl w:val="0"/>
                <w:numId w:val="42"/>
              </w:numPr>
              <w:suppressAutoHyphens w:val="0"/>
              <w:rPr>
                <w:rFonts w:ascii="Book Antiqua" w:hAnsi="Book Antiqua"/>
                <w:color w:val="000000"/>
                <w:sz w:val="22"/>
                <w:szCs w:val="22"/>
              </w:rPr>
            </w:pPr>
            <w:r w:rsidRPr="00077F8A">
              <w:rPr>
                <w:rFonts w:ascii="Book Antiqua" w:hAnsi="Book Antiqua"/>
                <w:color w:val="000000"/>
                <w:sz w:val="22"/>
                <w:szCs w:val="22"/>
              </w:rPr>
              <w:t>Each of the other partner(s) individually shall meet not less than 25% of the minimum Financial Position</w:t>
            </w:r>
            <w:r w:rsidRPr="00077F8A">
              <w:rPr>
                <w:rFonts w:ascii="Book Antiqua" w:hAnsi="Book Antiqua"/>
                <w:b/>
                <w:bCs w:val="0"/>
                <w:color w:val="000000"/>
                <w:sz w:val="22"/>
                <w:szCs w:val="22"/>
              </w:rPr>
              <w:t xml:space="preserve"> </w:t>
            </w:r>
            <w:r w:rsidRPr="00077F8A">
              <w:rPr>
                <w:rFonts w:ascii="Book Antiqua" w:hAnsi="Book Antiqua"/>
                <w:color w:val="000000"/>
                <w:sz w:val="22"/>
                <w:szCs w:val="22"/>
              </w:rPr>
              <w:t xml:space="preserve">criteria given at para 2.0 (b) &amp; (c) above </w:t>
            </w:r>
          </w:p>
          <w:p w14:paraId="2EBB5B04" w14:textId="77777777" w:rsidR="002737DD" w:rsidRPr="00077F8A" w:rsidRDefault="002737DD" w:rsidP="00394277">
            <w:pPr>
              <w:pStyle w:val="BodyText3"/>
              <w:rPr>
                <w:rFonts w:ascii="Book Antiqua" w:hAnsi="Book Antiqua"/>
                <w:color w:val="000000"/>
                <w:sz w:val="22"/>
                <w:szCs w:val="22"/>
              </w:rPr>
            </w:pPr>
          </w:p>
          <w:p w14:paraId="649F74BA" w14:textId="77777777" w:rsidR="002737DD" w:rsidRPr="00077F8A" w:rsidRDefault="002737DD" w:rsidP="00394277">
            <w:pPr>
              <w:pStyle w:val="BodyText3"/>
              <w:ind w:left="30" w:hanging="30"/>
              <w:rPr>
                <w:rFonts w:ascii="Book Antiqua" w:hAnsi="Book Antiqua"/>
                <w:color w:val="000000"/>
                <w:sz w:val="22"/>
                <w:szCs w:val="22"/>
              </w:rPr>
            </w:pPr>
            <w:r w:rsidRPr="00077F8A">
              <w:rPr>
                <w:rFonts w:ascii="Book Antiqua" w:hAnsi="Book Antiqua"/>
                <w:color w:val="000000"/>
                <w:sz w:val="22"/>
                <w:szCs w:val="22"/>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544E0053" w14:textId="77777777" w:rsidR="002737DD" w:rsidRPr="00077F8A" w:rsidRDefault="002737DD" w:rsidP="00394277">
            <w:pPr>
              <w:tabs>
                <w:tab w:val="left" w:pos="784"/>
                <w:tab w:val="left" w:pos="2700"/>
              </w:tabs>
              <w:ind w:left="2700"/>
              <w:jc w:val="both"/>
              <w:rPr>
                <w:rFonts w:ascii="Book Antiqua" w:hAnsi="Book Antiqua"/>
                <w:iCs/>
                <w:color w:val="000000"/>
                <w:sz w:val="22"/>
                <w:szCs w:val="22"/>
              </w:rPr>
            </w:pPr>
          </w:p>
          <w:p w14:paraId="4F6F5A8D" w14:textId="77777777" w:rsidR="002737DD" w:rsidRPr="00077F8A" w:rsidRDefault="002737DD" w:rsidP="00394277">
            <w:pPr>
              <w:ind w:left="315" w:hanging="315"/>
              <w:jc w:val="both"/>
              <w:rPr>
                <w:rFonts w:ascii="Book Antiqua" w:hAnsi="Book Antiqua"/>
                <w:iCs/>
                <w:color w:val="000000"/>
                <w:sz w:val="22"/>
                <w:szCs w:val="22"/>
              </w:rPr>
            </w:pPr>
            <w:r w:rsidRPr="00077F8A">
              <w:rPr>
                <w:rFonts w:ascii="Book Antiqua" w:hAnsi="Book Antiqua"/>
                <w:iCs/>
                <w:color w:val="000000"/>
                <w:sz w:val="22"/>
                <w:szCs w:val="22"/>
              </w:rPr>
              <w:t>b) However,  for a JV to be qualified, the partners of JV must also meet the following minimum criteria:</w:t>
            </w:r>
          </w:p>
          <w:p w14:paraId="7DF1AA5C" w14:textId="77777777" w:rsidR="002737DD" w:rsidRPr="00077F8A" w:rsidRDefault="002737DD" w:rsidP="00394277">
            <w:pPr>
              <w:tabs>
                <w:tab w:val="left" w:pos="-615"/>
                <w:tab w:val="left" w:pos="1080"/>
              </w:tabs>
              <w:jc w:val="both"/>
              <w:rPr>
                <w:rFonts w:ascii="Book Antiqua" w:hAnsi="Book Antiqua"/>
                <w:iCs/>
                <w:color w:val="000000"/>
                <w:sz w:val="22"/>
                <w:szCs w:val="22"/>
              </w:rPr>
            </w:pPr>
          </w:p>
          <w:p w14:paraId="3B219524" w14:textId="77777777" w:rsidR="002737DD" w:rsidRPr="00077F8A" w:rsidRDefault="002737DD" w:rsidP="002737DD">
            <w:pPr>
              <w:numPr>
                <w:ilvl w:val="0"/>
                <w:numId w:val="43"/>
              </w:numPr>
              <w:suppressAutoHyphens w:val="0"/>
              <w:jc w:val="both"/>
              <w:rPr>
                <w:rFonts w:ascii="Book Antiqua" w:hAnsi="Book Antiqua"/>
                <w:iCs/>
                <w:color w:val="000000"/>
                <w:sz w:val="22"/>
                <w:szCs w:val="22"/>
              </w:rPr>
            </w:pPr>
            <w:r w:rsidRPr="00077F8A">
              <w:rPr>
                <w:rFonts w:ascii="Book Antiqua" w:hAnsi="Book Antiqua"/>
                <w:iCs/>
                <w:color w:val="000000"/>
                <w:sz w:val="22"/>
                <w:szCs w:val="22"/>
              </w:rPr>
              <w:t xml:space="preserve">One of the partner(s) of JV must meet the Technical Experience criteria and the requirements stipulated under Route-1 or Route-2 or Route-3 as per para 1.0 above </w:t>
            </w:r>
          </w:p>
          <w:p w14:paraId="12635A87" w14:textId="77777777" w:rsidR="002737DD" w:rsidRPr="00077F8A" w:rsidRDefault="002737DD" w:rsidP="00394277">
            <w:pPr>
              <w:tabs>
                <w:tab w:val="left" w:pos="180"/>
              </w:tabs>
              <w:jc w:val="both"/>
              <w:rPr>
                <w:rFonts w:ascii="Book Antiqua" w:hAnsi="Book Antiqua"/>
                <w:b/>
                <w:bCs/>
                <w:iCs/>
                <w:color w:val="000000"/>
                <w:sz w:val="22"/>
                <w:szCs w:val="22"/>
              </w:rPr>
            </w:pPr>
            <w:r w:rsidRPr="00077F8A">
              <w:rPr>
                <w:rFonts w:ascii="Book Antiqua" w:hAnsi="Book Antiqua"/>
                <w:b/>
                <w:bCs/>
                <w:iCs/>
                <w:color w:val="000000"/>
                <w:sz w:val="22"/>
                <w:szCs w:val="22"/>
              </w:rPr>
              <w:t xml:space="preserve">                                              </w:t>
            </w:r>
          </w:p>
          <w:p w14:paraId="0894955C" w14:textId="77777777" w:rsidR="002737DD" w:rsidRPr="00077F8A" w:rsidRDefault="002737DD" w:rsidP="002737DD">
            <w:pPr>
              <w:numPr>
                <w:ilvl w:val="0"/>
                <w:numId w:val="43"/>
              </w:numPr>
              <w:suppressAutoHyphens w:val="0"/>
              <w:jc w:val="both"/>
              <w:rPr>
                <w:rFonts w:ascii="Book Antiqua" w:hAnsi="Book Antiqua"/>
                <w:iCs/>
                <w:color w:val="000000"/>
                <w:sz w:val="22"/>
                <w:szCs w:val="22"/>
              </w:rPr>
            </w:pPr>
            <w:r w:rsidRPr="00077F8A">
              <w:rPr>
                <w:rFonts w:ascii="Book Antiqua" w:hAnsi="Book Antiqua"/>
                <w:iCs/>
                <w:color w:val="000000"/>
                <w:sz w:val="22"/>
                <w:szCs w:val="22"/>
              </w:rPr>
              <w:t>The remaining partner(s) must have erected, tested and commissioned at least two (2) nos. GIS/AIS Circuit Breaker equipped bays</w:t>
            </w:r>
            <w:r w:rsidRPr="00077F8A">
              <w:rPr>
                <w:rFonts w:ascii="Book Antiqua" w:hAnsi="Book Antiqua"/>
                <w:color w:val="000000"/>
                <w:sz w:val="22"/>
                <w:szCs w:val="22"/>
                <w:vertAlign w:val="superscript"/>
              </w:rPr>
              <w:t>@</w:t>
            </w:r>
            <w:r w:rsidRPr="00077F8A">
              <w:rPr>
                <w:rFonts w:ascii="Book Antiqua" w:hAnsi="Book Antiqua"/>
                <w:iCs/>
                <w:color w:val="000000"/>
                <w:sz w:val="22"/>
                <w:szCs w:val="22"/>
              </w:rPr>
              <w:t xml:space="preserve"> of </w:t>
            </w:r>
            <w:r w:rsidRPr="00077F8A">
              <w:rPr>
                <w:rFonts w:ascii="Book Antiqua" w:hAnsi="Book Antiqua"/>
                <w:color w:val="000000"/>
                <w:sz w:val="22"/>
                <w:szCs w:val="22"/>
              </w:rPr>
              <w:t>345kV</w:t>
            </w:r>
            <w:r w:rsidRPr="00077F8A">
              <w:rPr>
                <w:rFonts w:ascii="Book Antiqua" w:hAnsi="Book Antiqua"/>
                <w:iCs/>
                <w:color w:val="000000"/>
                <w:sz w:val="22"/>
                <w:szCs w:val="22"/>
              </w:rPr>
              <w:t>or above voltage level in one (1) substation or switchyard during the last seven (7) years in India and these bays</w:t>
            </w:r>
            <w:r w:rsidRPr="00077F8A">
              <w:rPr>
                <w:rFonts w:ascii="Book Antiqua" w:hAnsi="Book Antiqua"/>
                <w:color w:val="000000"/>
                <w:sz w:val="22"/>
                <w:szCs w:val="22"/>
                <w:vertAlign w:val="superscript"/>
                <w:lang w:eastAsia="en-US"/>
              </w:rPr>
              <w:t xml:space="preserve">@ </w:t>
            </w:r>
            <w:r w:rsidRPr="00077F8A">
              <w:rPr>
                <w:rFonts w:ascii="Book Antiqua" w:hAnsi="Book Antiqua"/>
                <w:iCs/>
                <w:color w:val="000000"/>
                <w:sz w:val="22"/>
                <w:szCs w:val="22"/>
              </w:rPr>
              <w:t>must be in satisfactory operation</w:t>
            </w:r>
            <w:r w:rsidRPr="00077F8A">
              <w:rPr>
                <w:rFonts w:ascii="Book Antiqua" w:hAnsi="Book Antiqua"/>
                <w:color w:val="000000"/>
                <w:sz w:val="22"/>
                <w:szCs w:val="22"/>
                <w:vertAlign w:val="superscript"/>
              </w:rPr>
              <w:t>#</w:t>
            </w:r>
            <w:r w:rsidRPr="00077F8A">
              <w:rPr>
                <w:rFonts w:ascii="Book Antiqua" w:hAnsi="Book Antiqua"/>
                <w:iCs/>
                <w:color w:val="000000"/>
                <w:sz w:val="22"/>
                <w:szCs w:val="22"/>
              </w:rPr>
              <w:t xml:space="preserve"> as on the originally scheduled last date of bid submission mentioned above.</w:t>
            </w:r>
          </w:p>
          <w:p w14:paraId="47329342" w14:textId="77777777" w:rsidR="002737DD" w:rsidRPr="00077F8A" w:rsidRDefault="002737DD" w:rsidP="00394277">
            <w:pPr>
              <w:tabs>
                <w:tab w:val="left" w:pos="180"/>
              </w:tabs>
              <w:ind w:left="720"/>
              <w:jc w:val="both"/>
              <w:rPr>
                <w:rFonts w:ascii="Book Antiqua" w:hAnsi="Book Antiqua"/>
                <w:b/>
                <w:bCs/>
                <w:iCs/>
                <w:color w:val="000000"/>
                <w:sz w:val="22"/>
                <w:szCs w:val="22"/>
              </w:rPr>
            </w:pPr>
          </w:p>
          <w:p w14:paraId="7A482496" w14:textId="77777777" w:rsidR="002737DD" w:rsidRPr="00077F8A" w:rsidRDefault="002737DD" w:rsidP="00394277">
            <w:pPr>
              <w:pStyle w:val="ListParagraph"/>
              <w:ind w:left="0"/>
              <w:rPr>
                <w:rFonts w:ascii="Book Antiqua" w:hAnsi="Book Antiqua"/>
                <w:bCs/>
                <w:iCs/>
                <w:color w:val="000000"/>
                <w:sz w:val="22"/>
                <w:szCs w:val="22"/>
              </w:rPr>
            </w:pPr>
            <w:r w:rsidRPr="00077F8A">
              <w:rPr>
                <w:rFonts w:ascii="Book Antiqua" w:hAnsi="Book Antiqua"/>
                <w:bCs/>
                <w:iCs/>
                <w:color w:val="000000"/>
                <w:sz w:val="22"/>
                <w:szCs w:val="22"/>
              </w:rPr>
              <w:t>Note :-</w:t>
            </w:r>
          </w:p>
          <w:p w14:paraId="3CB097FC" w14:textId="77777777" w:rsidR="002737DD" w:rsidRPr="00077F8A" w:rsidRDefault="002737DD" w:rsidP="00394277">
            <w:pPr>
              <w:pStyle w:val="ListParagraph"/>
              <w:spacing w:line="240" w:lineRule="atLeast"/>
              <w:ind w:left="394"/>
              <w:jc w:val="both"/>
              <w:rPr>
                <w:rFonts w:ascii="Book Antiqua" w:hAnsi="Book Antiqua"/>
                <w:bCs/>
                <w:i/>
                <w:iCs/>
                <w:color w:val="000000"/>
                <w:sz w:val="22"/>
                <w:szCs w:val="22"/>
              </w:rPr>
            </w:pPr>
          </w:p>
          <w:p w14:paraId="5DC3845F" w14:textId="77777777" w:rsidR="002737DD" w:rsidRPr="00077F8A" w:rsidRDefault="002737DD" w:rsidP="00394277">
            <w:pPr>
              <w:pStyle w:val="ListParagraph"/>
              <w:spacing w:line="240" w:lineRule="atLeast"/>
              <w:ind w:left="0"/>
              <w:jc w:val="both"/>
              <w:rPr>
                <w:rFonts w:ascii="Book Antiqua" w:hAnsi="Book Antiqua"/>
                <w:bCs/>
                <w:i/>
                <w:iCs/>
                <w:color w:val="000000"/>
                <w:sz w:val="22"/>
                <w:szCs w:val="22"/>
              </w:rPr>
            </w:pPr>
            <w:r w:rsidRPr="00077F8A">
              <w:rPr>
                <w:rFonts w:ascii="Book Antiqua" w:hAnsi="Book Antiqua"/>
                <w:bCs/>
                <w:i/>
                <w:iCs/>
                <w:color w:val="000000"/>
                <w:sz w:val="22"/>
                <w:szCs w:val="22"/>
              </w:rPr>
              <w:t xml:space="preserve">(#) </w:t>
            </w:r>
            <w:r w:rsidRPr="00077F8A">
              <w:rPr>
                <w:rFonts w:ascii="Book Antiqua" w:hAnsi="Book Antiqua"/>
                <w:bCs/>
                <w:i/>
                <w:iCs/>
                <w:color w:val="000000"/>
                <w:sz w:val="22"/>
                <w:szCs w:val="22"/>
                <w:lang w:eastAsia="en-US"/>
              </w:rPr>
              <w:t>Satisfactory</w:t>
            </w:r>
            <w:r w:rsidRPr="00077F8A">
              <w:rPr>
                <w:rFonts w:ascii="Book Antiqua" w:hAnsi="Book Antiqua"/>
                <w:bCs/>
                <w:i/>
                <w:iCs/>
                <w:color w:val="000000"/>
                <w:sz w:val="22"/>
                <w:szCs w:val="22"/>
              </w:rPr>
              <w:t xml:space="preserve"> operation means certificate issued by the Employer certifying the operation without any adverse remark.</w:t>
            </w:r>
          </w:p>
          <w:p w14:paraId="30BA2AF2" w14:textId="77777777" w:rsidR="002737DD" w:rsidRPr="00077F8A" w:rsidRDefault="002737DD" w:rsidP="00394277">
            <w:pPr>
              <w:pStyle w:val="ListParagraph"/>
              <w:spacing w:line="240" w:lineRule="atLeast"/>
              <w:ind w:left="0"/>
              <w:jc w:val="both"/>
              <w:rPr>
                <w:rFonts w:ascii="Book Antiqua" w:hAnsi="Book Antiqua"/>
                <w:bCs/>
                <w:i/>
                <w:iCs/>
                <w:color w:val="000000"/>
                <w:sz w:val="22"/>
                <w:szCs w:val="22"/>
              </w:rPr>
            </w:pPr>
          </w:p>
        </w:tc>
      </w:tr>
      <w:tr w:rsidR="002737DD" w:rsidRPr="00077F8A" w14:paraId="7CC0078F" w14:textId="77777777" w:rsidTr="002737DD">
        <w:tc>
          <w:tcPr>
            <w:tcW w:w="5000" w:type="pct"/>
          </w:tcPr>
          <w:p w14:paraId="4E570DFA" w14:textId="77777777" w:rsidR="002737DD" w:rsidRPr="00077F8A" w:rsidRDefault="002737DD" w:rsidP="00394277">
            <w:pPr>
              <w:tabs>
                <w:tab w:val="left" w:pos="-615"/>
                <w:tab w:val="left" w:pos="450"/>
              </w:tabs>
              <w:ind w:left="450" w:hanging="450"/>
              <w:jc w:val="both"/>
              <w:rPr>
                <w:rFonts w:ascii="Book Antiqua" w:hAnsi="Book Antiqua"/>
                <w:b/>
                <w:iCs/>
                <w:color w:val="000000"/>
                <w:sz w:val="22"/>
                <w:szCs w:val="22"/>
              </w:rPr>
            </w:pPr>
            <w:r w:rsidRPr="00077F8A">
              <w:rPr>
                <w:rFonts w:ascii="Book Antiqua" w:hAnsi="Book Antiqua"/>
                <w:bCs/>
                <w:iCs/>
                <w:color w:val="000000"/>
                <w:sz w:val="22"/>
                <w:szCs w:val="22"/>
              </w:rPr>
              <w:t>3.0 The bidder shall furnish documentary evidence in support of the qualifying requirement stipulated as above.</w:t>
            </w:r>
          </w:p>
        </w:tc>
      </w:tr>
    </w:tbl>
    <w:p w14:paraId="69269B91" w14:textId="77777777" w:rsidR="001B4F4D" w:rsidRPr="00077F8A" w:rsidRDefault="001B4F4D" w:rsidP="00063126">
      <w:pPr>
        <w:jc w:val="both"/>
        <w:rPr>
          <w:rFonts w:ascii="Book Antiqua" w:hAnsi="Book Antiqua" w:cs="Arial"/>
          <w:b/>
          <w:i/>
          <w:iCs/>
          <w:sz w:val="22"/>
          <w:szCs w:val="22"/>
        </w:rPr>
      </w:pPr>
    </w:p>
    <w:p w14:paraId="4AA33ADD" w14:textId="77777777" w:rsidR="00F02F2D" w:rsidRPr="00077F8A" w:rsidRDefault="00F02F2D" w:rsidP="00063126">
      <w:pPr>
        <w:jc w:val="both"/>
        <w:rPr>
          <w:rFonts w:ascii="Book Antiqua" w:hAnsi="Book Antiqua" w:cs="Arial"/>
          <w:b/>
          <w:i/>
          <w:iCs/>
          <w:sz w:val="22"/>
          <w:szCs w:val="22"/>
        </w:rPr>
      </w:pPr>
    </w:p>
    <w:p w14:paraId="7316001E" w14:textId="77777777" w:rsidR="00AC315F" w:rsidRPr="00077F8A" w:rsidRDefault="0050075A" w:rsidP="00E64865">
      <w:pPr>
        <w:jc w:val="center"/>
        <w:rPr>
          <w:rFonts w:ascii="Book Antiqua" w:hAnsi="Book Antiqua" w:cs="Arial"/>
          <w:b/>
          <w:i/>
          <w:iCs/>
          <w:sz w:val="22"/>
          <w:szCs w:val="22"/>
        </w:rPr>
      </w:pPr>
      <w:r w:rsidRPr="00077F8A">
        <w:rPr>
          <w:rFonts w:ascii="Book Antiqua" w:hAnsi="Book Antiqua" w:cs="Arial"/>
          <w:b/>
          <w:bCs/>
          <w:sz w:val="22"/>
          <w:szCs w:val="22"/>
        </w:rPr>
        <w:t>*** End of Annexure-A (BDS) ***</w:t>
      </w:r>
    </w:p>
    <w:p w14:paraId="2E0F8087" w14:textId="77777777" w:rsidR="00AC315F" w:rsidRPr="00077F8A" w:rsidRDefault="00AC315F" w:rsidP="00063126">
      <w:pPr>
        <w:jc w:val="both"/>
        <w:rPr>
          <w:rFonts w:ascii="Book Antiqua" w:hAnsi="Book Antiqua" w:cs="Arial"/>
          <w:b/>
          <w:i/>
          <w:iCs/>
          <w:sz w:val="22"/>
          <w:szCs w:val="22"/>
        </w:rPr>
      </w:pPr>
    </w:p>
    <w:p w14:paraId="23C277D0" w14:textId="77777777" w:rsidR="00B648D5" w:rsidRPr="00077F8A" w:rsidRDefault="00357528" w:rsidP="00063126">
      <w:pPr>
        <w:jc w:val="both"/>
        <w:rPr>
          <w:rFonts w:ascii="Book Antiqua" w:hAnsi="Book Antiqua" w:cs="Arial"/>
          <w:b/>
          <w:i/>
          <w:iCs/>
          <w:sz w:val="22"/>
          <w:szCs w:val="22"/>
        </w:rPr>
      </w:pPr>
      <w:r w:rsidRPr="00077F8A">
        <w:rPr>
          <w:rFonts w:ascii="Book Antiqua" w:hAnsi="Book Antiqua" w:cs="Arial"/>
          <w:b/>
          <w:i/>
          <w:iCs/>
          <w:sz w:val="22"/>
          <w:szCs w:val="22"/>
        </w:rPr>
        <w:t xml:space="preserve">  </w:t>
      </w:r>
      <w:r w:rsidR="0050075A" w:rsidRPr="00077F8A">
        <w:rPr>
          <w:rFonts w:ascii="Book Antiqua" w:hAnsi="Book Antiqua" w:cs="Arial"/>
          <w:sz w:val="22"/>
          <w:szCs w:val="22"/>
        </w:rPr>
        <w:t xml:space="preserve"> </w:t>
      </w:r>
    </w:p>
    <w:p w14:paraId="767B25F3" w14:textId="77777777" w:rsidR="00B648D5" w:rsidRPr="00077F8A" w:rsidRDefault="00B648D5" w:rsidP="00063126">
      <w:pPr>
        <w:jc w:val="both"/>
        <w:rPr>
          <w:rFonts w:ascii="Book Antiqua" w:hAnsi="Book Antiqua" w:cs="Arial"/>
          <w:sz w:val="22"/>
          <w:szCs w:val="22"/>
        </w:rPr>
      </w:pPr>
    </w:p>
    <w:sectPr w:rsidR="00B648D5" w:rsidRPr="00077F8A" w:rsidSect="0034485C">
      <w:headerReference w:type="default" r:id="rId8"/>
      <w:footerReference w:type="default" r:id="rId9"/>
      <w:footnotePr>
        <w:pos w:val="beneathText"/>
      </w:footnotePr>
      <w:pgSz w:w="11907" w:h="16839" w:code="9"/>
      <w:pgMar w:top="900" w:right="864" w:bottom="1134" w:left="1152"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0CFCB" w14:textId="77777777" w:rsidR="00103DBD" w:rsidRDefault="00103DBD">
      <w:r>
        <w:separator/>
      </w:r>
    </w:p>
  </w:endnote>
  <w:endnote w:type="continuationSeparator" w:id="0">
    <w:p w14:paraId="71124690" w14:textId="77777777" w:rsidR="00103DBD" w:rsidRDefault="00103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ngal">
    <w:altName w:val="Nirmala UI"/>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7DEE7" w14:textId="5FA3C4A7" w:rsidR="00446DBA" w:rsidRPr="002C3371" w:rsidRDefault="002C3371" w:rsidP="002C3371">
    <w:pPr>
      <w:tabs>
        <w:tab w:val="center" w:pos="4680"/>
        <w:tab w:val="right" w:pos="9360"/>
      </w:tabs>
      <w:suppressAutoHyphens w:val="0"/>
      <w:rPr>
        <w:rFonts w:ascii="Calibri" w:hAnsi="Calibri" w:cs="Times New Roman"/>
        <w:sz w:val="20"/>
        <w:szCs w:val="20"/>
        <w:lang w:val="x-none" w:eastAsia="x-none"/>
      </w:rPr>
    </w:pPr>
    <w:r w:rsidRPr="002C3371">
      <w:rPr>
        <w:rFonts w:ascii="Calibri" w:hAnsi="Calibri" w:cs="Times New Roman"/>
        <w:sz w:val="20"/>
        <w:szCs w:val="20"/>
        <w:lang w:val="x-none" w:eastAsia="x-none"/>
      </w:rPr>
      <w:tab/>
    </w:r>
    <w:r w:rsidRPr="002C3371">
      <w:rPr>
        <w:rFonts w:ascii="Calibri" w:hAnsi="Calibri" w:cs="Times New Roman"/>
        <w:sz w:val="20"/>
        <w:szCs w:val="20"/>
        <w:lang w:val="x-none" w:eastAsia="x-none"/>
      </w:rPr>
      <w:tab/>
    </w:r>
    <w:r w:rsidRPr="002C3371">
      <w:rPr>
        <w:rFonts w:ascii="Book Antiqua" w:hAnsi="Book Antiqua" w:cs="Times New Roman"/>
        <w:sz w:val="22"/>
        <w:szCs w:val="22"/>
        <w:lang w:val="x-none" w:eastAsia="x-none"/>
      </w:rPr>
      <w:t xml:space="preserve">Page </w:t>
    </w:r>
    <w:r w:rsidRPr="002C3371">
      <w:rPr>
        <w:rFonts w:ascii="Book Antiqua" w:hAnsi="Book Antiqua" w:cs="Times New Roman"/>
        <w:b/>
        <w:bCs/>
        <w:sz w:val="22"/>
        <w:szCs w:val="22"/>
        <w:lang w:val="x-none" w:eastAsia="x-none"/>
      </w:rPr>
      <w:fldChar w:fldCharType="begin"/>
    </w:r>
    <w:r w:rsidRPr="002C3371">
      <w:rPr>
        <w:rFonts w:ascii="Book Antiqua" w:hAnsi="Book Antiqua" w:cs="Times New Roman"/>
        <w:b/>
        <w:bCs/>
        <w:sz w:val="22"/>
        <w:szCs w:val="22"/>
        <w:lang w:val="x-none" w:eastAsia="x-none"/>
      </w:rPr>
      <w:instrText xml:space="preserve"> PAGE </w:instrText>
    </w:r>
    <w:r w:rsidRPr="002C3371">
      <w:rPr>
        <w:rFonts w:ascii="Book Antiqua" w:hAnsi="Book Antiqua" w:cs="Times New Roman"/>
        <w:b/>
        <w:bCs/>
        <w:sz w:val="22"/>
        <w:szCs w:val="22"/>
        <w:lang w:val="x-none" w:eastAsia="x-none"/>
      </w:rPr>
      <w:fldChar w:fldCharType="separate"/>
    </w:r>
    <w:r w:rsidRPr="002C3371">
      <w:rPr>
        <w:rFonts w:ascii="Book Antiqua" w:hAnsi="Book Antiqua" w:cs="Times New Roman"/>
        <w:b/>
        <w:bCs/>
        <w:sz w:val="20"/>
        <w:szCs w:val="20"/>
        <w:lang w:val="x-none" w:eastAsia="x-none"/>
      </w:rPr>
      <w:t>1</w:t>
    </w:r>
    <w:r w:rsidRPr="002C3371">
      <w:rPr>
        <w:rFonts w:ascii="Book Antiqua" w:hAnsi="Book Antiqua" w:cs="Times New Roman"/>
        <w:b/>
        <w:bCs/>
        <w:sz w:val="22"/>
        <w:szCs w:val="22"/>
        <w:lang w:val="x-none" w:eastAsia="x-none"/>
      </w:rPr>
      <w:fldChar w:fldCharType="end"/>
    </w:r>
    <w:r w:rsidRPr="002C3371">
      <w:rPr>
        <w:rFonts w:ascii="Book Antiqua" w:hAnsi="Book Antiqua" w:cs="Times New Roman"/>
        <w:sz w:val="22"/>
        <w:szCs w:val="22"/>
        <w:lang w:val="x-none" w:eastAsia="x-none"/>
      </w:rPr>
      <w:t xml:space="preserve"> of </w:t>
    </w:r>
    <w:r w:rsidRPr="002C3371">
      <w:rPr>
        <w:rFonts w:ascii="Book Antiqua" w:hAnsi="Book Antiqua" w:cs="Times New Roman"/>
        <w:b/>
        <w:bCs/>
        <w:sz w:val="22"/>
        <w:szCs w:val="22"/>
        <w:lang w:val="x-none" w:eastAsia="x-none"/>
      </w:rPr>
      <w:fldChar w:fldCharType="begin"/>
    </w:r>
    <w:r w:rsidRPr="002C3371">
      <w:rPr>
        <w:rFonts w:ascii="Book Antiqua" w:hAnsi="Book Antiqua" w:cs="Times New Roman"/>
        <w:b/>
        <w:bCs/>
        <w:sz w:val="22"/>
        <w:szCs w:val="22"/>
        <w:lang w:val="x-none" w:eastAsia="x-none"/>
      </w:rPr>
      <w:instrText xml:space="preserve"> NUMPAGES  </w:instrText>
    </w:r>
    <w:r w:rsidRPr="002C3371">
      <w:rPr>
        <w:rFonts w:ascii="Book Antiqua" w:hAnsi="Book Antiqua" w:cs="Times New Roman"/>
        <w:b/>
        <w:bCs/>
        <w:sz w:val="22"/>
        <w:szCs w:val="22"/>
        <w:lang w:val="x-none" w:eastAsia="x-none"/>
      </w:rPr>
      <w:fldChar w:fldCharType="separate"/>
    </w:r>
    <w:r w:rsidRPr="002C3371">
      <w:rPr>
        <w:rFonts w:ascii="Book Antiqua" w:hAnsi="Book Antiqua" w:cs="Times New Roman"/>
        <w:b/>
        <w:bCs/>
        <w:sz w:val="20"/>
        <w:szCs w:val="20"/>
        <w:lang w:val="x-none" w:eastAsia="x-none"/>
      </w:rPr>
      <w:t>1</w:t>
    </w:r>
    <w:r w:rsidRPr="002C3371">
      <w:rPr>
        <w:rFonts w:ascii="Book Antiqua" w:hAnsi="Book Antiqua" w:cs="Times New Roman"/>
        <w:b/>
        <w:bCs/>
        <w:sz w:val="22"/>
        <w:szCs w:val="22"/>
        <w:lang w:val="x-none" w:eastAsia="x-none"/>
      </w:rPr>
      <w:fldChar w:fldCharType="end"/>
    </w:r>
    <w:r w:rsidR="00446DBA">
      <w:rPr>
        <w:b/>
        <w:bCs/>
      </w:rPr>
      <w:t xml:space="preserve">      </w:t>
    </w:r>
    <w:r w:rsidR="00446DBA">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C4740" w14:textId="77777777" w:rsidR="00103DBD" w:rsidRDefault="00103DBD">
      <w:r>
        <w:separator/>
      </w:r>
    </w:p>
  </w:footnote>
  <w:footnote w:type="continuationSeparator" w:id="0">
    <w:p w14:paraId="4DCFEECE" w14:textId="77777777" w:rsidR="00103DBD" w:rsidRDefault="00103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683B" w14:textId="617B1855" w:rsidR="0050075A" w:rsidRPr="006E74A5" w:rsidRDefault="0050075A" w:rsidP="0050075A">
    <w:pPr>
      <w:jc w:val="right"/>
      <w:rPr>
        <w:rFonts w:ascii="Book Antiqua" w:hAnsi="Book Antiqua" w:cs="Arial"/>
        <w:b/>
        <w:bCs/>
        <w:sz w:val="22"/>
        <w:szCs w:val="22"/>
      </w:rPr>
    </w:pPr>
    <w:r w:rsidRPr="006E74A5">
      <w:rPr>
        <w:rFonts w:ascii="Book Antiqua" w:hAnsi="Book Antiqua" w:cs="Arial"/>
        <w:b/>
        <w:bCs/>
        <w:sz w:val="22"/>
        <w:szCs w:val="22"/>
      </w:rPr>
      <w:t>ANNEXURE-A</w:t>
    </w:r>
    <w:r w:rsidR="004D0D2F">
      <w:rPr>
        <w:rFonts w:ascii="Book Antiqua" w:hAnsi="Book Antiqua" w:cs="Arial"/>
        <w:b/>
        <w:bCs/>
        <w:sz w:val="22"/>
        <w:szCs w:val="22"/>
      </w:rPr>
      <w:t xml:space="preserve"> </w:t>
    </w:r>
    <w:r w:rsidRPr="006E74A5">
      <w:rPr>
        <w:rFonts w:ascii="Book Antiqua" w:hAnsi="Book Antiqua" w:cs="Arial"/>
        <w:b/>
        <w:bCs/>
        <w:sz w:val="22"/>
        <w:szCs w:val="22"/>
      </w:rPr>
      <w:t>(BDS)</w:t>
    </w:r>
  </w:p>
  <w:p w14:paraId="271951B6" w14:textId="77777777" w:rsidR="0050075A" w:rsidRPr="006E74A5" w:rsidRDefault="0050075A" w:rsidP="0050075A">
    <w:pPr>
      <w:pStyle w:val="Footer"/>
      <w:jc w:val="right"/>
      <w:rPr>
        <w:rFonts w:ascii="Book Antiqua" w:hAnsi="Book Antiqua" w:cs="Arial"/>
        <w:b/>
        <w:bCs/>
        <w:sz w:val="22"/>
        <w:szCs w:val="22"/>
      </w:rPr>
    </w:pPr>
    <w:r w:rsidRPr="006E74A5">
      <w:rPr>
        <w:rFonts w:ascii="Book Antiqua" w:hAnsi="Book Antiqua" w:cs="Arial"/>
        <w:b/>
        <w:bCs/>
        <w:sz w:val="22"/>
        <w:szCs w:val="22"/>
      </w:rPr>
      <w:t xml:space="preserve">Page </w:t>
    </w:r>
    <w:r w:rsidRPr="006E74A5">
      <w:rPr>
        <w:rFonts w:ascii="Book Antiqua" w:hAnsi="Book Antiqua" w:cs="Arial"/>
        <w:b/>
        <w:bCs/>
        <w:sz w:val="22"/>
        <w:szCs w:val="22"/>
      </w:rPr>
      <w:fldChar w:fldCharType="begin"/>
    </w:r>
    <w:r w:rsidRPr="006E74A5">
      <w:rPr>
        <w:rFonts w:ascii="Book Antiqua" w:hAnsi="Book Antiqua" w:cs="Arial"/>
        <w:b/>
        <w:bCs/>
        <w:sz w:val="22"/>
        <w:szCs w:val="22"/>
      </w:rPr>
      <w:instrText xml:space="preserve"> PAGE </w:instrText>
    </w:r>
    <w:r w:rsidRPr="006E74A5">
      <w:rPr>
        <w:rFonts w:ascii="Book Antiqua" w:hAnsi="Book Antiqua" w:cs="Arial"/>
        <w:b/>
        <w:bCs/>
        <w:sz w:val="22"/>
        <w:szCs w:val="22"/>
      </w:rPr>
      <w:fldChar w:fldCharType="separate"/>
    </w:r>
    <w:r w:rsidR="004672CC" w:rsidRPr="006E74A5">
      <w:rPr>
        <w:rFonts w:ascii="Book Antiqua" w:hAnsi="Book Antiqua" w:cs="Arial"/>
        <w:b/>
        <w:bCs/>
        <w:noProof/>
        <w:sz w:val="22"/>
        <w:szCs w:val="22"/>
      </w:rPr>
      <w:t>2</w:t>
    </w:r>
    <w:r w:rsidRPr="006E74A5">
      <w:rPr>
        <w:rFonts w:ascii="Book Antiqua" w:hAnsi="Book Antiqua" w:cs="Arial"/>
        <w:b/>
        <w:bCs/>
        <w:sz w:val="22"/>
        <w:szCs w:val="22"/>
      </w:rPr>
      <w:fldChar w:fldCharType="end"/>
    </w:r>
    <w:r w:rsidRPr="006E74A5">
      <w:rPr>
        <w:rFonts w:ascii="Book Antiqua" w:hAnsi="Book Antiqua" w:cs="Arial"/>
        <w:b/>
        <w:bCs/>
        <w:sz w:val="22"/>
        <w:szCs w:val="22"/>
      </w:rPr>
      <w:t xml:space="preserve"> of </w:t>
    </w:r>
    <w:r w:rsidR="0068071F" w:rsidRPr="006E74A5">
      <w:rPr>
        <w:rFonts w:ascii="Book Antiqua" w:hAnsi="Book Antiqua"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8"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15:restartNumberingAfterBreak="0">
    <w:nsid w:val="21200191"/>
    <w:multiLevelType w:val="hybridMultilevel"/>
    <w:tmpl w:val="A692B808"/>
    <w:lvl w:ilvl="0" w:tplc="A41A01E4">
      <w:start w:val="1"/>
      <w:numFmt w:val="lowerRoman"/>
      <w:lvlText w:val="(%1)"/>
      <w:lvlJc w:val="left"/>
      <w:pPr>
        <w:ind w:left="1080" w:hanging="72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4"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15"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8" w15:restartNumberingAfterBreak="0">
    <w:nsid w:val="34F30B82"/>
    <w:multiLevelType w:val="hybridMultilevel"/>
    <w:tmpl w:val="4680F3D6"/>
    <w:lvl w:ilvl="0" w:tplc="16BC6B0C">
      <w:start w:val="1"/>
      <w:numFmt w:val="lowerLetter"/>
      <w:lvlText w:val="%1)"/>
      <w:lvlJc w:val="left"/>
      <w:pPr>
        <w:ind w:left="1026" w:hanging="360"/>
      </w:pPr>
      <w:rPr>
        <w:rFonts w:hint="default"/>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9"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5"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EC231EA"/>
    <w:multiLevelType w:val="hybridMultilevel"/>
    <w:tmpl w:val="778EF1FC"/>
    <w:lvl w:ilvl="0" w:tplc="FFFFFFFF">
      <w:start w:val="1"/>
      <w:numFmt w:val="lowerRoman"/>
      <w:lvlText w:val="%1)"/>
      <w:lvlJc w:val="left"/>
      <w:pPr>
        <w:ind w:left="1080" w:hanging="720"/>
      </w:pPr>
      <w:rPr>
        <w:rFonts w:eastAsia="SimSu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8"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9"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3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31"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3"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4"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6" w15:restartNumberingAfterBreak="0">
    <w:nsid w:val="67061764"/>
    <w:multiLevelType w:val="hybridMultilevel"/>
    <w:tmpl w:val="352658D8"/>
    <w:lvl w:ilvl="0" w:tplc="3DF07A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B27299"/>
    <w:multiLevelType w:val="multilevel"/>
    <w:tmpl w:val="50DC8504"/>
    <w:lvl w:ilvl="0">
      <w:start w:val="1"/>
      <w:numFmt w:val="decimal"/>
      <w:lvlText w:val="%1.0"/>
      <w:lvlJc w:val="left"/>
      <w:pPr>
        <w:ind w:left="552" w:hanging="552"/>
      </w:pPr>
      <w:rPr>
        <w:rFonts w:hint="default"/>
      </w:rPr>
    </w:lvl>
    <w:lvl w:ilvl="1">
      <w:start w:val="1"/>
      <w:numFmt w:val="decimal"/>
      <w:lvlText w:val="%1.%2"/>
      <w:lvlJc w:val="left"/>
      <w:pPr>
        <w:ind w:left="1272" w:hanging="55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1"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44"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2077704047">
    <w:abstractNumId w:val="0"/>
  </w:num>
  <w:num w:numId="2" w16cid:durableId="1478571303">
    <w:abstractNumId w:val="1"/>
  </w:num>
  <w:num w:numId="3" w16cid:durableId="1108693638">
    <w:abstractNumId w:val="2"/>
  </w:num>
  <w:num w:numId="4" w16cid:durableId="1291864763">
    <w:abstractNumId w:val="3"/>
  </w:num>
  <w:num w:numId="5" w16cid:durableId="1895655729">
    <w:abstractNumId w:val="4"/>
  </w:num>
  <w:num w:numId="6" w16cid:durableId="723529427">
    <w:abstractNumId w:val="5"/>
  </w:num>
  <w:num w:numId="7" w16cid:durableId="158740158">
    <w:abstractNumId w:val="13"/>
  </w:num>
  <w:num w:numId="8" w16cid:durableId="1102190350">
    <w:abstractNumId w:val="31"/>
  </w:num>
  <w:num w:numId="9" w16cid:durableId="27220432">
    <w:abstractNumId w:val="22"/>
  </w:num>
  <w:num w:numId="10" w16cid:durableId="254440003">
    <w:abstractNumId w:val="44"/>
  </w:num>
  <w:num w:numId="11" w16cid:durableId="617880782">
    <w:abstractNumId w:val="28"/>
  </w:num>
  <w:num w:numId="12" w16cid:durableId="1688294135">
    <w:abstractNumId w:val="19"/>
  </w:num>
  <w:num w:numId="13" w16cid:durableId="123013581">
    <w:abstractNumId w:val="9"/>
  </w:num>
  <w:num w:numId="14" w16cid:durableId="1889611325">
    <w:abstractNumId w:val="8"/>
  </w:num>
  <w:num w:numId="15" w16cid:durableId="514422449">
    <w:abstractNumId w:val="33"/>
  </w:num>
  <w:num w:numId="16" w16cid:durableId="209923497">
    <w:abstractNumId w:val="27"/>
  </w:num>
  <w:num w:numId="17" w16cid:durableId="357316695">
    <w:abstractNumId w:val="24"/>
  </w:num>
  <w:num w:numId="18" w16cid:durableId="999624824">
    <w:abstractNumId w:val="10"/>
  </w:num>
  <w:num w:numId="19" w16cid:durableId="1327051783">
    <w:abstractNumId w:val="25"/>
  </w:num>
  <w:num w:numId="20" w16cid:durableId="2011713329">
    <w:abstractNumId w:val="35"/>
  </w:num>
  <w:num w:numId="21" w16cid:durableId="804394532">
    <w:abstractNumId w:val="17"/>
  </w:num>
  <w:num w:numId="22" w16cid:durableId="1726564670">
    <w:abstractNumId w:val="43"/>
  </w:num>
  <w:num w:numId="23" w16cid:durableId="1565139916">
    <w:abstractNumId w:val="30"/>
  </w:num>
  <w:num w:numId="24" w16cid:durableId="900872822">
    <w:abstractNumId w:val="6"/>
  </w:num>
  <w:num w:numId="25" w16cid:durableId="511072927">
    <w:abstractNumId w:val="7"/>
  </w:num>
  <w:num w:numId="26" w16cid:durableId="502669005">
    <w:abstractNumId w:val="39"/>
  </w:num>
  <w:num w:numId="27" w16cid:durableId="49773157">
    <w:abstractNumId w:val="38"/>
  </w:num>
  <w:num w:numId="28" w16cid:durableId="756443919">
    <w:abstractNumId w:val="15"/>
  </w:num>
  <w:num w:numId="29" w16cid:durableId="1586764859">
    <w:abstractNumId w:val="20"/>
  </w:num>
  <w:num w:numId="30" w16cid:durableId="1119223976">
    <w:abstractNumId w:val="42"/>
  </w:num>
  <w:num w:numId="31" w16cid:durableId="490407015">
    <w:abstractNumId w:val="32"/>
  </w:num>
  <w:num w:numId="32" w16cid:durableId="160368347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958329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21079871">
    <w:abstractNumId w:val="26"/>
  </w:num>
  <w:num w:numId="35" w16cid:durableId="274798355">
    <w:abstractNumId w:val="37"/>
  </w:num>
  <w:num w:numId="36" w16cid:durableId="658264948">
    <w:abstractNumId w:val="36"/>
  </w:num>
  <w:num w:numId="37" w16cid:durableId="1357584673">
    <w:abstractNumId w:val="18"/>
  </w:num>
  <w:num w:numId="38" w16cid:durableId="1308513515">
    <w:abstractNumId w:val="40"/>
  </w:num>
  <w:num w:numId="39" w16cid:durableId="297030966">
    <w:abstractNumId w:val="14"/>
  </w:num>
  <w:num w:numId="40" w16cid:durableId="1022635050">
    <w:abstractNumId w:val="29"/>
  </w:num>
  <w:num w:numId="41" w16cid:durableId="188569301">
    <w:abstractNumId w:val="11"/>
  </w:num>
  <w:num w:numId="42" w16cid:durableId="1804422275">
    <w:abstractNumId w:val="21"/>
  </w:num>
  <w:num w:numId="43" w16cid:durableId="1892500960">
    <w:abstractNumId w:val="34"/>
  </w:num>
  <w:num w:numId="44" w16cid:durableId="675888560">
    <w:abstractNumId w:val="12"/>
  </w:num>
  <w:num w:numId="45" w16cid:durableId="970987754">
    <w:abstractNumId w:val="23"/>
  </w:num>
  <w:num w:numId="46" w16cid:durableId="1993751274">
    <w:abstractNumId w:val="16"/>
  </w:num>
  <w:num w:numId="47" w16cid:durableId="139697431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13A36"/>
    <w:rsid w:val="00021AC5"/>
    <w:rsid w:val="000228CE"/>
    <w:rsid w:val="000239DD"/>
    <w:rsid w:val="00032EEB"/>
    <w:rsid w:val="00035859"/>
    <w:rsid w:val="00044114"/>
    <w:rsid w:val="00047A26"/>
    <w:rsid w:val="00050685"/>
    <w:rsid w:val="00052194"/>
    <w:rsid w:val="00055B97"/>
    <w:rsid w:val="00057A6A"/>
    <w:rsid w:val="000603E8"/>
    <w:rsid w:val="000616B2"/>
    <w:rsid w:val="00061BFE"/>
    <w:rsid w:val="00063126"/>
    <w:rsid w:val="000735B5"/>
    <w:rsid w:val="00075408"/>
    <w:rsid w:val="00076593"/>
    <w:rsid w:val="00077F8A"/>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E94"/>
    <w:rsid w:val="000D1926"/>
    <w:rsid w:val="000D503E"/>
    <w:rsid w:val="000D509F"/>
    <w:rsid w:val="000E03E5"/>
    <w:rsid w:val="000F48D7"/>
    <w:rsid w:val="000F5201"/>
    <w:rsid w:val="00103DBD"/>
    <w:rsid w:val="00116DF9"/>
    <w:rsid w:val="0012538F"/>
    <w:rsid w:val="0013274D"/>
    <w:rsid w:val="00142A48"/>
    <w:rsid w:val="00145185"/>
    <w:rsid w:val="001456B1"/>
    <w:rsid w:val="00145874"/>
    <w:rsid w:val="00147B83"/>
    <w:rsid w:val="00150344"/>
    <w:rsid w:val="001619B0"/>
    <w:rsid w:val="00162BFC"/>
    <w:rsid w:val="00171BA4"/>
    <w:rsid w:val="001863BF"/>
    <w:rsid w:val="001933F0"/>
    <w:rsid w:val="001961A3"/>
    <w:rsid w:val="001A0797"/>
    <w:rsid w:val="001A7F05"/>
    <w:rsid w:val="001B0469"/>
    <w:rsid w:val="001B09F9"/>
    <w:rsid w:val="001B22D2"/>
    <w:rsid w:val="001B3425"/>
    <w:rsid w:val="001B4F4D"/>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775D"/>
    <w:rsid w:val="002308F0"/>
    <w:rsid w:val="00231D38"/>
    <w:rsid w:val="00236815"/>
    <w:rsid w:val="002434BD"/>
    <w:rsid w:val="00244192"/>
    <w:rsid w:val="00244556"/>
    <w:rsid w:val="002445AA"/>
    <w:rsid w:val="00244FAD"/>
    <w:rsid w:val="00245B5D"/>
    <w:rsid w:val="00246340"/>
    <w:rsid w:val="002530FA"/>
    <w:rsid w:val="00253724"/>
    <w:rsid w:val="002540A2"/>
    <w:rsid w:val="00254B4E"/>
    <w:rsid w:val="002640D3"/>
    <w:rsid w:val="002737DD"/>
    <w:rsid w:val="00282E64"/>
    <w:rsid w:val="00285AC2"/>
    <w:rsid w:val="00292B4B"/>
    <w:rsid w:val="00294398"/>
    <w:rsid w:val="00295A2C"/>
    <w:rsid w:val="00297E82"/>
    <w:rsid w:val="002A63C6"/>
    <w:rsid w:val="002B2AE0"/>
    <w:rsid w:val="002C0327"/>
    <w:rsid w:val="002C1AC0"/>
    <w:rsid w:val="002C3371"/>
    <w:rsid w:val="002C3ACA"/>
    <w:rsid w:val="002C6F3A"/>
    <w:rsid w:val="002E00DE"/>
    <w:rsid w:val="002E0AE1"/>
    <w:rsid w:val="002E232E"/>
    <w:rsid w:val="002E5678"/>
    <w:rsid w:val="002F0109"/>
    <w:rsid w:val="002F2605"/>
    <w:rsid w:val="002F4C6B"/>
    <w:rsid w:val="00300724"/>
    <w:rsid w:val="00306DF3"/>
    <w:rsid w:val="003074CA"/>
    <w:rsid w:val="00310BAF"/>
    <w:rsid w:val="003175F5"/>
    <w:rsid w:val="00330E8C"/>
    <w:rsid w:val="00337EAB"/>
    <w:rsid w:val="0034485C"/>
    <w:rsid w:val="0034685E"/>
    <w:rsid w:val="00346973"/>
    <w:rsid w:val="00347FEF"/>
    <w:rsid w:val="003520B7"/>
    <w:rsid w:val="00355A2C"/>
    <w:rsid w:val="00355DAB"/>
    <w:rsid w:val="00357528"/>
    <w:rsid w:val="00361040"/>
    <w:rsid w:val="003718B5"/>
    <w:rsid w:val="00385080"/>
    <w:rsid w:val="0038577F"/>
    <w:rsid w:val="00390640"/>
    <w:rsid w:val="003917BC"/>
    <w:rsid w:val="00391DED"/>
    <w:rsid w:val="003957D5"/>
    <w:rsid w:val="003A0C52"/>
    <w:rsid w:val="003A0E2D"/>
    <w:rsid w:val="003A1C3F"/>
    <w:rsid w:val="003A36BE"/>
    <w:rsid w:val="003A5BB4"/>
    <w:rsid w:val="003B2F1F"/>
    <w:rsid w:val="003C0322"/>
    <w:rsid w:val="003C4A1B"/>
    <w:rsid w:val="003C5632"/>
    <w:rsid w:val="003D08E1"/>
    <w:rsid w:val="003D3EF7"/>
    <w:rsid w:val="003E1F4B"/>
    <w:rsid w:val="003E2B41"/>
    <w:rsid w:val="003F39C7"/>
    <w:rsid w:val="003F4E29"/>
    <w:rsid w:val="003F7470"/>
    <w:rsid w:val="003F7572"/>
    <w:rsid w:val="00400EEB"/>
    <w:rsid w:val="00402E6B"/>
    <w:rsid w:val="00404056"/>
    <w:rsid w:val="00405012"/>
    <w:rsid w:val="00407D19"/>
    <w:rsid w:val="00410EDE"/>
    <w:rsid w:val="00416782"/>
    <w:rsid w:val="00417BD7"/>
    <w:rsid w:val="00417C58"/>
    <w:rsid w:val="00417E04"/>
    <w:rsid w:val="004207A4"/>
    <w:rsid w:val="00422FA3"/>
    <w:rsid w:val="0042358D"/>
    <w:rsid w:val="00425141"/>
    <w:rsid w:val="004254C4"/>
    <w:rsid w:val="004256C1"/>
    <w:rsid w:val="0042752A"/>
    <w:rsid w:val="00432619"/>
    <w:rsid w:val="00440556"/>
    <w:rsid w:val="0044123C"/>
    <w:rsid w:val="0044500F"/>
    <w:rsid w:val="00446DBA"/>
    <w:rsid w:val="00447709"/>
    <w:rsid w:val="004500C3"/>
    <w:rsid w:val="00452E0E"/>
    <w:rsid w:val="00454973"/>
    <w:rsid w:val="00455FD2"/>
    <w:rsid w:val="00457028"/>
    <w:rsid w:val="004672CC"/>
    <w:rsid w:val="0047125A"/>
    <w:rsid w:val="004736FE"/>
    <w:rsid w:val="00477456"/>
    <w:rsid w:val="004775A0"/>
    <w:rsid w:val="00477F62"/>
    <w:rsid w:val="004A152A"/>
    <w:rsid w:val="004A5407"/>
    <w:rsid w:val="004B1591"/>
    <w:rsid w:val="004B499B"/>
    <w:rsid w:val="004B7E39"/>
    <w:rsid w:val="004C3173"/>
    <w:rsid w:val="004C3374"/>
    <w:rsid w:val="004C6C87"/>
    <w:rsid w:val="004C7C17"/>
    <w:rsid w:val="004D0D2F"/>
    <w:rsid w:val="004D4578"/>
    <w:rsid w:val="004E332D"/>
    <w:rsid w:val="004E3357"/>
    <w:rsid w:val="004E42C1"/>
    <w:rsid w:val="004E7890"/>
    <w:rsid w:val="004F3CB8"/>
    <w:rsid w:val="004F3DF9"/>
    <w:rsid w:val="004F4F7C"/>
    <w:rsid w:val="0050075A"/>
    <w:rsid w:val="00505C69"/>
    <w:rsid w:val="0050785B"/>
    <w:rsid w:val="00521C4D"/>
    <w:rsid w:val="00523728"/>
    <w:rsid w:val="00526415"/>
    <w:rsid w:val="00526C78"/>
    <w:rsid w:val="00526DFE"/>
    <w:rsid w:val="00531C0C"/>
    <w:rsid w:val="005327CB"/>
    <w:rsid w:val="0053582F"/>
    <w:rsid w:val="00556F34"/>
    <w:rsid w:val="0055798B"/>
    <w:rsid w:val="00561A64"/>
    <w:rsid w:val="005660C3"/>
    <w:rsid w:val="00571C80"/>
    <w:rsid w:val="00571F6A"/>
    <w:rsid w:val="00572559"/>
    <w:rsid w:val="0057287A"/>
    <w:rsid w:val="00574910"/>
    <w:rsid w:val="00575E97"/>
    <w:rsid w:val="00575F48"/>
    <w:rsid w:val="00583527"/>
    <w:rsid w:val="0059041A"/>
    <w:rsid w:val="005A1C2C"/>
    <w:rsid w:val="005A2C13"/>
    <w:rsid w:val="005A3FB3"/>
    <w:rsid w:val="005A5AF4"/>
    <w:rsid w:val="005A5FC5"/>
    <w:rsid w:val="005B39B9"/>
    <w:rsid w:val="005B3E05"/>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6008B7"/>
    <w:rsid w:val="00601B12"/>
    <w:rsid w:val="0061479F"/>
    <w:rsid w:val="00617031"/>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200"/>
    <w:rsid w:val="006D34F5"/>
    <w:rsid w:val="006D61AB"/>
    <w:rsid w:val="006E4048"/>
    <w:rsid w:val="006E4A3F"/>
    <w:rsid w:val="006E74A5"/>
    <w:rsid w:val="006F0DD0"/>
    <w:rsid w:val="006F313D"/>
    <w:rsid w:val="007041C4"/>
    <w:rsid w:val="0070434A"/>
    <w:rsid w:val="007140A6"/>
    <w:rsid w:val="00714A7A"/>
    <w:rsid w:val="00717723"/>
    <w:rsid w:val="00717FD9"/>
    <w:rsid w:val="00722FE2"/>
    <w:rsid w:val="00727BF7"/>
    <w:rsid w:val="007412E7"/>
    <w:rsid w:val="007543E5"/>
    <w:rsid w:val="00762FC8"/>
    <w:rsid w:val="00765B32"/>
    <w:rsid w:val="00770175"/>
    <w:rsid w:val="007759A2"/>
    <w:rsid w:val="00775C4C"/>
    <w:rsid w:val="0079425E"/>
    <w:rsid w:val="00797B24"/>
    <w:rsid w:val="007A0B10"/>
    <w:rsid w:val="007A5FF6"/>
    <w:rsid w:val="007B5ADC"/>
    <w:rsid w:val="007C0462"/>
    <w:rsid w:val="007C205D"/>
    <w:rsid w:val="007C25A9"/>
    <w:rsid w:val="007C30B3"/>
    <w:rsid w:val="007C7235"/>
    <w:rsid w:val="007C74AE"/>
    <w:rsid w:val="007C7E15"/>
    <w:rsid w:val="007E1E8C"/>
    <w:rsid w:val="007E5755"/>
    <w:rsid w:val="007E5BB7"/>
    <w:rsid w:val="007F078B"/>
    <w:rsid w:val="007F5D2B"/>
    <w:rsid w:val="00800E18"/>
    <w:rsid w:val="00801F33"/>
    <w:rsid w:val="00803316"/>
    <w:rsid w:val="0080639B"/>
    <w:rsid w:val="00817E9E"/>
    <w:rsid w:val="008212AA"/>
    <w:rsid w:val="008272DC"/>
    <w:rsid w:val="00831983"/>
    <w:rsid w:val="008356EC"/>
    <w:rsid w:val="00835D96"/>
    <w:rsid w:val="00841021"/>
    <w:rsid w:val="0084540C"/>
    <w:rsid w:val="00851348"/>
    <w:rsid w:val="00855764"/>
    <w:rsid w:val="00855963"/>
    <w:rsid w:val="00857128"/>
    <w:rsid w:val="0086178D"/>
    <w:rsid w:val="00875E92"/>
    <w:rsid w:val="00880457"/>
    <w:rsid w:val="00882E53"/>
    <w:rsid w:val="00884175"/>
    <w:rsid w:val="0089010F"/>
    <w:rsid w:val="008A290F"/>
    <w:rsid w:val="008A3CD9"/>
    <w:rsid w:val="008A7B47"/>
    <w:rsid w:val="008C23DD"/>
    <w:rsid w:val="008C345C"/>
    <w:rsid w:val="008D149A"/>
    <w:rsid w:val="008D7A4D"/>
    <w:rsid w:val="008E051D"/>
    <w:rsid w:val="008F143D"/>
    <w:rsid w:val="008F14DC"/>
    <w:rsid w:val="008F5E8E"/>
    <w:rsid w:val="00900179"/>
    <w:rsid w:val="0090457F"/>
    <w:rsid w:val="009045E8"/>
    <w:rsid w:val="00905ADD"/>
    <w:rsid w:val="00911467"/>
    <w:rsid w:val="009115D9"/>
    <w:rsid w:val="009129E6"/>
    <w:rsid w:val="00917084"/>
    <w:rsid w:val="00920716"/>
    <w:rsid w:val="00925C88"/>
    <w:rsid w:val="00930CD2"/>
    <w:rsid w:val="00932386"/>
    <w:rsid w:val="009369A8"/>
    <w:rsid w:val="00937071"/>
    <w:rsid w:val="00946EB8"/>
    <w:rsid w:val="00947531"/>
    <w:rsid w:val="0094798D"/>
    <w:rsid w:val="00954C3F"/>
    <w:rsid w:val="00960A34"/>
    <w:rsid w:val="00961F8D"/>
    <w:rsid w:val="00964338"/>
    <w:rsid w:val="00966FFD"/>
    <w:rsid w:val="00970B12"/>
    <w:rsid w:val="00974ED9"/>
    <w:rsid w:val="00981D16"/>
    <w:rsid w:val="00997C20"/>
    <w:rsid w:val="009A103A"/>
    <w:rsid w:val="009A1713"/>
    <w:rsid w:val="009B55B8"/>
    <w:rsid w:val="009C1FB0"/>
    <w:rsid w:val="009C7AB4"/>
    <w:rsid w:val="009D0DA2"/>
    <w:rsid w:val="009E0EDC"/>
    <w:rsid w:val="009E2AD9"/>
    <w:rsid w:val="009E6199"/>
    <w:rsid w:val="009F3F5E"/>
    <w:rsid w:val="009F500A"/>
    <w:rsid w:val="009F73C9"/>
    <w:rsid w:val="00A04E60"/>
    <w:rsid w:val="00A054FB"/>
    <w:rsid w:val="00A13216"/>
    <w:rsid w:val="00A1650C"/>
    <w:rsid w:val="00A176B9"/>
    <w:rsid w:val="00A17F9C"/>
    <w:rsid w:val="00A2061A"/>
    <w:rsid w:val="00A33F01"/>
    <w:rsid w:val="00A34774"/>
    <w:rsid w:val="00A35CD1"/>
    <w:rsid w:val="00A36645"/>
    <w:rsid w:val="00A36CC1"/>
    <w:rsid w:val="00A40127"/>
    <w:rsid w:val="00A4104D"/>
    <w:rsid w:val="00A478C9"/>
    <w:rsid w:val="00A52A04"/>
    <w:rsid w:val="00A53881"/>
    <w:rsid w:val="00A5687D"/>
    <w:rsid w:val="00A661D3"/>
    <w:rsid w:val="00A70C33"/>
    <w:rsid w:val="00A72038"/>
    <w:rsid w:val="00A76AE6"/>
    <w:rsid w:val="00A76B3F"/>
    <w:rsid w:val="00A80CBC"/>
    <w:rsid w:val="00A82719"/>
    <w:rsid w:val="00A831BF"/>
    <w:rsid w:val="00A834E4"/>
    <w:rsid w:val="00A83728"/>
    <w:rsid w:val="00A838B1"/>
    <w:rsid w:val="00A84CE2"/>
    <w:rsid w:val="00A859E1"/>
    <w:rsid w:val="00A92839"/>
    <w:rsid w:val="00A95C13"/>
    <w:rsid w:val="00AA028C"/>
    <w:rsid w:val="00AA561D"/>
    <w:rsid w:val="00AB4FDF"/>
    <w:rsid w:val="00AB675F"/>
    <w:rsid w:val="00AB7531"/>
    <w:rsid w:val="00AC1EF2"/>
    <w:rsid w:val="00AC315F"/>
    <w:rsid w:val="00AC384D"/>
    <w:rsid w:val="00AC6D82"/>
    <w:rsid w:val="00AC78F4"/>
    <w:rsid w:val="00AD1686"/>
    <w:rsid w:val="00AD2E0B"/>
    <w:rsid w:val="00AD35EB"/>
    <w:rsid w:val="00AD3906"/>
    <w:rsid w:val="00AD7610"/>
    <w:rsid w:val="00AD79FF"/>
    <w:rsid w:val="00AE084B"/>
    <w:rsid w:val="00AE2649"/>
    <w:rsid w:val="00AE3F07"/>
    <w:rsid w:val="00AE4FD8"/>
    <w:rsid w:val="00AF1C71"/>
    <w:rsid w:val="00AF24A7"/>
    <w:rsid w:val="00AF4523"/>
    <w:rsid w:val="00AF61C1"/>
    <w:rsid w:val="00B026EB"/>
    <w:rsid w:val="00B03E72"/>
    <w:rsid w:val="00B067AF"/>
    <w:rsid w:val="00B06871"/>
    <w:rsid w:val="00B06C14"/>
    <w:rsid w:val="00B06F20"/>
    <w:rsid w:val="00B223F0"/>
    <w:rsid w:val="00B24953"/>
    <w:rsid w:val="00B30ABF"/>
    <w:rsid w:val="00B32A4E"/>
    <w:rsid w:val="00B40CDC"/>
    <w:rsid w:val="00B41B62"/>
    <w:rsid w:val="00B42F17"/>
    <w:rsid w:val="00B44D1A"/>
    <w:rsid w:val="00B4584C"/>
    <w:rsid w:val="00B46B1B"/>
    <w:rsid w:val="00B4714D"/>
    <w:rsid w:val="00B55C36"/>
    <w:rsid w:val="00B648D5"/>
    <w:rsid w:val="00B67191"/>
    <w:rsid w:val="00B70A62"/>
    <w:rsid w:val="00B812F5"/>
    <w:rsid w:val="00B81AF3"/>
    <w:rsid w:val="00B83E35"/>
    <w:rsid w:val="00BA0701"/>
    <w:rsid w:val="00BA0B80"/>
    <w:rsid w:val="00BA614C"/>
    <w:rsid w:val="00BB055A"/>
    <w:rsid w:val="00BB236C"/>
    <w:rsid w:val="00BB37FB"/>
    <w:rsid w:val="00BC2513"/>
    <w:rsid w:val="00BC56FA"/>
    <w:rsid w:val="00BE32B6"/>
    <w:rsid w:val="00BE75A5"/>
    <w:rsid w:val="00BE7A84"/>
    <w:rsid w:val="00BF00DC"/>
    <w:rsid w:val="00BF457E"/>
    <w:rsid w:val="00BF48FD"/>
    <w:rsid w:val="00BF73C7"/>
    <w:rsid w:val="00C03427"/>
    <w:rsid w:val="00C04C4B"/>
    <w:rsid w:val="00C0788C"/>
    <w:rsid w:val="00C07C90"/>
    <w:rsid w:val="00C10EE5"/>
    <w:rsid w:val="00C20EAB"/>
    <w:rsid w:val="00C23A85"/>
    <w:rsid w:val="00C37C60"/>
    <w:rsid w:val="00C4370B"/>
    <w:rsid w:val="00C4434E"/>
    <w:rsid w:val="00C44809"/>
    <w:rsid w:val="00C60EB6"/>
    <w:rsid w:val="00C613A3"/>
    <w:rsid w:val="00C61412"/>
    <w:rsid w:val="00C63381"/>
    <w:rsid w:val="00C751EF"/>
    <w:rsid w:val="00C75209"/>
    <w:rsid w:val="00C75C81"/>
    <w:rsid w:val="00C841AE"/>
    <w:rsid w:val="00C87F3C"/>
    <w:rsid w:val="00C9301E"/>
    <w:rsid w:val="00C95993"/>
    <w:rsid w:val="00C95F79"/>
    <w:rsid w:val="00CA1F6D"/>
    <w:rsid w:val="00CB37EE"/>
    <w:rsid w:val="00CB44EA"/>
    <w:rsid w:val="00CB46FB"/>
    <w:rsid w:val="00CB69EF"/>
    <w:rsid w:val="00CC2C44"/>
    <w:rsid w:val="00CC38E5"/>
    <w:rsid w:val="00CC4C6E"/>
    <w:rsid w:val="00CD49E9"/>
    <w:rsid w:val="00CE06B2"/>
    <w:rsid w:val="00CE6718"/>
    <w:rsid w:val="00CE6C4C"/>
    <w:rsid w:val="00CE7140"/>
    <w:rsid w:val="00CE731E"/>
    <w:rsid w:val="00CF628B"/>
    <w:rsid w:val="00D02420"/>
    <w:rsid w:val="00D0263F"/>
    <w:rsid w:val="00D128B7"/>
    <w:rsid w:val="00D142E5"/>
    <w:rsid w:val="00D228D0"/>
    <w:rsid w:val="00D2539B"/>
    <w:rsid w:val="00D346FD"/>
    <w:rsid w:val="00D42515"/>
    <w:rsid w:val="00D45E2A"/>
    <w:rsid w:val="00D52C53"/>
    <w:rsid w:val="00D61A7B"/>
    <w:rsid w:val="00D834F9"/>
    <w:rsid w:val="00D85E31"/>
    <w:rsid w:val="00DB3B66"/>
    <w:rsid w:val="00DC044D"/>
    <w:rsid w:val="00DC1D30"/>
    <w:rsid w:val="00DC3861"/>
    <w:rsid w:val="00DC53F6"/>
    <w:rsid w:val="00DC764C"/>
    <w:rsid w:val="00DD2874"/>
    <w:rsid w:val="00DD57DB"/>
    <w:rsid w:val="00DD7562"/>
    <w:rsid w:val="00DE5D35"/>
    <w:rsid w:val="00DE78EC"/>
    <w:rsid w:val="00DF1320"/>
    <w:rsid w:val="00DF40EA"/>
    <w:rsid w:val="00DF5571"/>
    <w:rsid w:val="00DF5E9F"/>
    <w:rsid w:val="00DF7F81"/>
    <w:rsid w:val="00E00D7D"/>
    <w:rsid w:val="00E03589"/>
    <w:rsid w:val="00E261F3"/>
    <w:rsid w:val="00E26EB5"/>
    <w:rsid w:val="00E27B09"/>
    <w:rsid w:val="00E31259"/>
    <w:rsid w:val="00E34524"/>
    <w:rsid w:val="00E500C3"/>
    <w:rsid w:val="00E545AF"/>
    <w:rsid w:val="00E64865"/>
    <w:rsid w:val="00E65766"/>
    <w:rsid w:val="00E66340"/>
    <w:rsid w:val="00E75942"/>
    <w:rsid w:val="00E8253C"/>
    <w:rsid w:val="00E917DE"/>
    <w:rsid w:val="00E9299C"/>
    <w:rsid w:val="00EA4B18"/>
    <w:rsid w:val="00EB1B3A"/>
    <w:rsid w:val="00EB580A"/>
    <w:rsid w:val="00EB5E54"/>
    <w:rsid w:val="00EB7CB1"/>
    <w:rsid w:val="00EB7F27"/>
    <w:rsid w:val="00EC1405"/>
    <w:rsid w:val="00ED2EFC"/>
    <w:rsid w:val="00ED776B"/>
    <w:rsid w:val="00EE3965"/>
    <w:rsid w:val="00EE526D"/>
    <w:rsid w:val="00EE545D"/>
    <w:rsid w:val="00EF247B"/>
    <w:rsid w:val="00EF396F"/>
    <w:rsid w:val="00EF60E0"/>
    <w:rsid w:val="00F02D03"/>
    <w:rsid w:val="00F02F2D"/>
    <w:rsid w:val="00F03EDE"/>
    <w:rsid w:val="00F1377D"/>
    <w:rsid w:val="00F175B7"/>
    <w:rsid w:val="00F305C7"/>
    <w:rsid w:val="00F34AB9"/>
    <w:rsid w:val="00F401A0"/>
    <w:rsid w:val="00F426B0"/>
    <w:rsid w:val="00F439B2"/>
    <w:rsid w:val="00F45BC2"/>
    <w:rsid w:val="00F4756B"/>
    <w:rsid w:val="00F5051F"/>
    <w:rsid w:val="00F60A97"/>
    <w:rsid w:val="00F620BB"/>
    <w:rsid w:val="00F65CAE"/>
    <w:rsid w:val="00F670C6"/>
    <w:rsid w:val="00F67214"/>
    <w:rsid w:val="00F701F9"/>
    <w:rsid w:val="00F709AA"/>
    <w:rsid w:val="00F70D9A"/>
    <w:rsid w:val="00F711F7"/>
    <w:rsid w:val="00F73200"/>
    <w:rsid w:val="00F7732F"/>
    <w:rsid w:val="00F812F0"/>
    <w:rsid w:val="00F907BA"/>
    <w:rsid w:val="00F921D2"/>
    <w:rsid w:val="00F93A45"/>
    <w:rsid w:val="00FA1987"/>
    <w:rsid w:val="00FA7A69"/>
    <w:rsid w:val="00FB2313"/>
    <w:rsid w:val="00FB487B"/>
    <w:rsid w:val="00FB5DE8"/>
    <w:rsid w:val="00FB614B"/>
    <w:rsid w:val="00FB6B6A"/>
    <w:rsid w:val="00FC3211"/>
    <w:rsid w:val="00FC671E"/>
    <w:rsid w:val="00FC7B7C"/>
    <w:rsid w:val="00FD0679"/>
    <w:rsid w:val="00FD64E9"/>
    <w:rsid w:val="00FE14F5"/>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2">
    <w:name w:val="heading 2"/>
    <w:basedOn w:val="Normal"/>
    <w:next w:val="Normal"/>
    <w:link w:val="Heading2Char"/>
    <w:uiPriority w:val="9"/>
    <w:semiHidden/>
    <w:unhideWhenUsed/>
    <w:qFormat/>
    <w:rsid w:val="00F45BC2"/>
    <w:pPr>
      <w:keepNext/>
      <w:spacing w:before="240" w:after="60"/>
      <w:outlineLvl w:val="1"/>
    </w:pPr>
    <w:rPr>
      <w:rFonts w:ascii="Calibri Light" w:hAnsi="Calibri Light"/>
      <w:b/>
      <w:bCs/>
      <w:i/>
      <w:iCs/>
      <w:sz w:val="28"/>
      <w:szCs w:val="28"/>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uiPriority w:val="34"/>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Heading2Char">
    <w:name w:val="Heading 2 Char"/>
    <w:link w:val="Heading2"/>
    <w:uiPriority w:val="9"/>
    <w:semiHidden/>
    <w:rsid w:val="00F45BC2"/>
    <w:rPr>
      <w:rFonts w:ascii="Calibri Light" w:eastAsia="Times New Roman" w:hAnsi="Calibri Light" w:cs="Mangal"/>
      <w:b/>
      <w:bCs/>
      <w:i/>
      <w:iCs/>
      <w:sz w:val="28"/>
      <w:szCs w:val="28"/>
      <w:lang w:val="en-US"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4310">
      <w:bodyDiv w:val="1"/>
      <w:marLeft w:val="0"/>
      <w:marRight w:val="0"/>
      <w:marTop w:val="0"/>
      <w:marBottom w:val="0"/>
      <w:divBdr>
        <w:top w:val="none" w:sz="0" w:space="0" w:color="auto"/>
        <w:left w:val="none" w:sz="0" w:space="0" w:color="auto"/>
        <w:bottom w:val="none" w:sz="0" w:space="0" w:color="auto"/>
        <w:right w:val="none" w:sz="0" w:space="0" w:color="auto"/>
      </w:divBdr>
    </w:div>
    <w:div w:id="132791723">
      <w:bodyDiv w:val="1"/>
      <w:marLeft w:val="0"/>
      <w:marRight w:val="0"/>
      <w:marTop w:val="0"/>
      <w:marBottom w:val="0"/>
      <w:divBdr>
        <w:top w:val="none" w:sz="0" w:space="0" w:color="auto"/>
        <w:left w:val="none" w:sz="0" w:space="0" w:color="auto"/>
        <w:bottom w:val="none" w:sz="0" w:space="0" w:color="auto"/>
        <w:right w:val="none" w:sz="0" w:space="0" w:color="auto"/>
      </w:divBdr>
    </w:div>
    <w:div w:id="211115751">
      <w:bodyDiv w:val="1"/>
      <w:marLeft w:val="0"/>
      <w:marRight w:val="0"/>
      <w:marTop w:val="0"/>
      <w:marBottom w:val="0"/>
      <w:divBdr>
        <w:top w:val="none" w:sz="0" w:space="0" w:color="auto"/>
        <w:left w:val="none" w:sz="0" w:space="0" w:color="auto"/>
        <w:bottom w:val="none" w:sz="0" w:space="0" w:color="auto"/>
        <w:right w:val="none" w:sz="0" w:space="0" w:color="auto"/>
      </w:divBdr>
    </w:div>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317462813">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690256646">
      <w:bodyDiv w:val="1"/>
      <w:marLeft w:val="0"/>
      <w:marRight w:val="0"/>
      <w:marTop w:val="0"/>
      <w:marBottom w:val="0"/>
      <w:divBdr>
        <w:top w:val="none" w:sz="0" w:space="0" w:color="auto"/>
        <w:left w:val="none" w:sz="0" w:space="0" w:color="auto"/>
        <w:bottom w:val="none" w:sz="0" w:space="0" w:color="auto"/>
        <w:right w:val="none" w:sz="0" w:space="0" w:color="auto"/>
      </w:divBdr>
    </w:div>
    <w:div w:id="740059489">
      <w:bodyDiv w:val="1"/>
      <w:marLeft w:val="0"/>
      <w:marRight w:val="0"/>
      <w:marTop w:val="0"/>
      <w:marBottom w:val="0"/>
      <w:divBdr>
        <w:top w:val="none" w:sz="0" w:space="0" w:color="auto"/>
        <w:left w:val="none" w:sz="0" w:space="0" w:color="auto"/>
        <w:bottom w:val="none" w:sz="0" w:space="0" w:color="auto"/>
        <w:right w:val="none" w:sz="0" w:space="0" w:color="auto"/>
      </w:divBdr>
    </w:div>
    <w:div w:id="776683417">
      <w:bodyDiv w:val="1"/>
      <w:marLeft w:val="0"/>
      <w:marRight w:val="0"/>
      <w:marTop w:val="0"/>
      <w:marBottom w:val="0"/>
      <w:divBdr>
        <w:top w:val="none" w:sz="0" w:space="0" w:color="auto"/>
        <w:left w:val="none" w:sz="0" w:space="0" w:color="auto"/>
        <w:bottom w:val="none" w:sz="0" w:space="0" w:color="auto"/>
        <w:right w:val="none" w:sz="0" w:space="0" w:color="auto"/>
      </w:divBdr>
    </w:div>
    <w:div w:id="791166192">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27033521">
      <w:bodyDiv w:val="1"/>
      <w:marLeft w:val="0"/>
      <w:marRight w:val="0"/>
      <w:marTop w:val="0"/>
      <w:marBottom w:val="0"/>
      <w:divBdr>
        <w:top w:val="none" w:sz="0" w:space="0" w:color="auto"/>
        <w:left w:val="none" w:sz="0" w:space="0" w:color="auto"/>
        <w:bottom w:val="none" w:sz="0" w:space="0" w:color="auto"/>
        <w:right w:val="none" w:sz="0" w:space="0" w:color="auto"/>
      </w:divBdr>
    </w:div>
    <w:div w:id="993870020">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31169399">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1559970344">
      <w:bodyDiv w:val="1"/>
      <w:marLeft w:val="0"/>
      <w:marRight w:val="0"/>
      <w:marTop w:val="0"/>
      <w:marBottom w:val="0"/>
      <w:divBdr>
        <w:top w:val="none" w:sz="0" w:space="0" w:color="auto"/>
        <w:left w:val="none" w:sz="0" w:space="0" w:color="auto"/>
        <w:bottom w:val="none" w:sz="0" w:space="0" w:color="auto"/>
        <w:right w:val="none" w:sz="0" w:space="0" w:color="auto"/>
      </w:divBdr>
    </w:div>
    <w:div w:id="1598319580">
      <w:bodyDiv w:val="1"/>
      <w:marLeft w:val="0"/>
      <w:marRight w:val="0"/>
      <w:marTop w:val="0"/>
      <w:marBottom w:val="0"/>
      <w:divBdr>
        <w:top w:val="none" w:sz="0" w:space="0" w:color="auto"/>
        <w:left w:val="none" w:sz="0" w:space="0" w:color="auto"/>
        <w:bottom w:val="none" w:sz="0" w:space="0" w:color="auto"/>
        <w:right w:val="none" w:sz="0" w:space="0" w:color="auto"/>
      </w:divBdr>
    </w:div>
    <w:div w:id="1818574998">
      <w:bodyDiv w:val="1"/>
      <w:marLeft w:val="0"/>
      <w:marRight w:val="0"/>
      <w:marTop w:val="0"/>
      <w:marBottom w:val="0"/>
      <w:divBdr>
        <w:top w:val="none" w:sz="0" w:space="0" w:color="auto"/>
        <w:left w:val="none" w:sz="0" w:space="0" w:color="auto"/>
        <w:bottom w:val="none" w:sz="0" w:space="0" w:color="auto"/>
        <w:right w:val="none" w:sz="0" w:space="0" w:color="auto"/>
      </w:divBdr>
    </w:div>
    <w:div w:id="1901478879">
      <w:bodyDiv w:val="1"/>
      <w:marLeft w:val="0"/>
      <w:marRight w:val="0"/>
      <w:marTop w:val="0"/>
      <w:marBottom w:val="0"/>
      <w:divBdr>
        <w:top w:val="none" w:sz="0" w:space="0" w:color="auto"/>
        <w:left w:val="none" w:sz="0" w:space="0" w:color="auto"/>
        <w:bottom w:val="none" w:sz="0" w:space="0" w:color="auto"/>
        <w:right w:val="none" w:sz="0" w:space="0" w:color="auto"/>
      </w:divBdr>
    </w:div>
    <w:div w:id="1950772403">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55881978">
      <w:bodyDiv w:val="1"/>
      <w:marLeft w:val="0"/>
      <w:marRight w:val="0"/>
      <w:marTop w:val="0"/>
      <w:marBottom w:val="0"/>
      <w:divBdr>
        <w:top w:val="none" w:sz="0" w:space="0" w:color="auto"/>
        <w:left w:val="none" w:sz="0" w:space="0" w:color="auto"/>
        <w:bottom w:val="none" w:sz="0" w:space="0" w:color="auto"/>
        <w:right w:val="none" w:sz="0" w:space="0" w:color="auto"/>
      </w:divBdr>
    </w:div>
    <w:div w:id="208066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B95E98-0C23-4F1D-8795-8E6AFF06D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1816</Words>
  <Characters>10355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Kaushalendra Singh {कौशलेन्‍द्र सिंह}</cp:lastModifiedBy>
  <cp:revision>57</cp:revision>
  <cp:lastPrinted>2024-02-02T05:42:00Z</cp:lastPrinted>
  <dcterms:created xsi:type="dcterms:W3CDTF">2023-12-21T03:49:00Z</dcterms:created>
  <dcterms:modified xsi:type="dcterms:W3CDTF">2024-07-08T14:55:00Z</dcterms:modified>
  <cp:contentStatus/>
</cp:coreProperties>
</file>